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50847F" w14:textId="77777777" w:rsidR="00F56EFF" w:rsidRPr="00144C98" w:rsidRDefault="00F56EFF">
      <w:pPr>
        <w:tabs>
          <w:tab w:val="right" w:leader="underscore" w:pos="8222"/>
        </w:tabs>
        <w:spacing w:line="220" w:lineRule="exact"/>
        <w:jc w:val="center"/>
        <w:rPr>
          <w:rFonts w:ascii="Arial" w:hAnsi="Arial" w:cs="Arial"/>
          <w:sz w:val="20"/>
          <w:szCs w:val="20"/>
        </w:rPr>
      </w:pPr>
    </w:p>
    <w:p w14:paraId="42F7C0B2" w14:textId="77777777" w:rsidR="00814B1D" w:rsidRPr="00814B1D" w:rsidRDefault="00814B1D" w:rsidP="00814B1D">
      <w:pPr>
        <w:suppressAutoHyphens w:val="0"/>
        <w:jc w:val="center"/>
        <w:rPr>
          <w:rFonts w:ascii="Calibri" w:hAnsi="Calibri" w:cs="Calibri"/>
          <w:b/>
          <w:sz w:val="36"/>
          <w:szCs w:val="36"/>
          <w:lang w:eastAsia="it-IT"/>
        </w:rPr>
      </w:pPr>
      <w:r w:rsidRPr="00814B1D">
        <w:rPr>
          <w:rFonts w:ascii="Calibri" w:hAnsi="Calibri" w:cs="Calibri"/>
          <w:b/>
          <w:sz w:val="36"/>
          <w:szCs w:val="36"/>
          <w:lang w:eastAsia="it-IT"/>
        </w:rPr>
        <w:t xml:space="preserve">INFORMATIVA SUL TRATTAMENTO DEI DATI PERSONALI </w:t>
      </w:r>
    </w:p>
    <w:p w14:paraId="27C884E2" w14:textId="105CD156" w:rsidR="00D91F11" w:rsidRPr="00CB6681" w:rsidRDefault="00D91F11" w:rsidP="00D91F11">
      <w:pPr>
        <w:suppressAutoHyphens w:val="0"/>
        <w:jc w:val="center"/>
        <w:rPr>
          <w:rFonts w:ascii="Calibri" w:hAnsi="Calibri" w:cs="Calibri"/>
          <w:b/>
          <w:sz w:val="36"/>
          <w:szCs w:val="36"/>
          <w:lang w:eastAsia="it-IT"/>
        </w:rPr>
      </w:pPr>
      <w:r>
        <w:rPr>
          <w:rFonts w:ascii="Arial" w:hAnsi="Arial" w:cs="Arial"/>
          <w:b/>
          <w:bCs/>
        </w:rPr>
        <w:t xml:space="preserve">RELATIVA ALLA PROCEDURA DI </w:t>
      </w:r>
      <w:r w:rsidRPr="00A52C8F">
        <w:rPr>
          <w:rFonts w:ascii="Arial" w:hAnsi="Arial" w:cs="Arial"/>
          <w:b/>
          <w:bCs/>
        </w:rPr>
        <w:t xml:space="preserve"> NOMINA DEI COMPONENTI DELLA COMMISSIONE PER IL PAESAG</w:t>
      </w:r>
      <w:r>
        <w:rPr>
          <w:rFonts w:ascii="Arial" w:hAnsi="Arial" w:cs="Arial"/>
          <w:b/>
          <w:bCs/>
        </w:rPr>
        <w:t>G</w:t>
      </w:r>
      <w:r w:rsidRPr="00A52C8F">
        <w:rPr>
          <w:rFonts w:ascii="Arial" w:hAnsi="Arial" w:cs="Arial"/>
          <w:b/>
          <w:bCs/>
        </w:rPr>
        <w:t>IO DEL</w:t>
      </w:r>
      <w:r>
        <w:rPr>
          <w:rFonts w:ascii="Arial" w:hAnsi="Arial" w:cs="Arial"/>
          <w:b/>
          <w:bCs/>
        </w:rPr>
        <w:t>LA PROVINCIA DI VARESE</w:t>
      </w:r>
    </w:p>
    <w:p w14:paraId="35A84E39" w14:textId="529E9C48" w:rsidR="00814B1D" w:rsidRPr="00814B1D" w:rsidRDefault="00814B1D" w:rsidP="00814B1D">
      <w:pPr>
        <w:suppressAutoHyphens w:val="0"/>
        <w:jc w:val="center"/>
        <w:rPr>
          <w:rFonts w:ascii="Calibri" w:hAnsi="Calibri" w:cs="Calibri"/>
          <w:b/>
          <w:sz w:val="36"/>
          <w:szCs w:val="36"/>
          <w:lang w:eastAsia="it-IT"/>
        </w:rPr>
      </w:pPr>
    </w:p>
    <w:p w14:paraId="14CDBE38" w14:textId="77777777" w:rsidR="00814B1D" w:rsidRPr="00814B1D" w:rsidRDefault="00814B1D" w:rsidP="00814B1D">
      <w:pPr>
        <w:suppressAutoHyphens w:val="0"/>
        <w:spacing w:line="360" w:lineRule="auto"/>
        <w:jc w:val="both"/>
        <w:rPr>
          <w:rFonts w:ascii="Calibri" w:eastAsia="New York" w:hAnsi="Calibri" w:cs="Calibri"/>
          <w:b/>
          <w:bCs/>
          <w:sz w:val="22"/>
          <w:szCs w:val="22"/>
          <w:lang w:eastAsia="it-IT"/>
        </w:rPr>
      </w:pPr>
    </w:p>
    <w:p w14:paraId="34073832" w14:textId="77777777"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Ai sensi degli artt. 13 e 14 del Regolamento (UE) n. 2016/679 (di seguito "Regolamento” o “GDPR”) e di ogni normativa applicabile in riferimento al trattamento dei Dati Personali, questo documento descrive le modalità di trat</w:t>
      </w:r>
      <w:r w:rsidR="00603AB3">
        <w:rPr>
          <w:rFonts w:ascii="Calibri" w:eastAsia="New York" w:hAnsi="Calibri" w:cs="Calibri"/>
          <w:sz w:val="22"/>
          <w:szCs w:val="22"/>
          <w:lang w:eastAsia="it-IT"/>
        </w:rPr>
        <w:t xml:space="preserve">tamento dei Dati Personali </w:t>
      </w:r>
      <w:r w:rsidR="00B47B66">
        <w:rPr>
          <w:rFonts w:ascii="Calibri" w:eastAsia="New York" w:hAnsi="Calibri" w:cs="Calibri"/>
          <w:sz w:val="22"/>
          <w:szCs w:val="22"/>
          <w:lang w:eastAsia="it-IT"/>
        </w:rPr>
        <w:t>dei candidati ai concorsi</w:t>
      </w:r>
      <w:r w:rsidR="00586C90">
        <w:rPr>
          <w:rFonts w:ascii="Calibri" w:eastAsia="New York" w:hAnsi="Calibri" w:cs="Calibri"/>
          <w:sz w:val="22"/>
          <w:szCs w:val="22"/>
          <w:lang w:eastAsia="it-IT"/>
        </w:rPr>
        <w:t xml:space="preserve"> della Provincia di Varese.</w:t>
      </w:r>
    </w:p>
    <w:p w14:paraId="1403A571" w14:textId="77777777"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 xml:space="preserve">La informiamo che il trattamento sarà improntato ai principi di correttezza, liceità, trasparenza, minimizzazione dei dati, esattezza, integrità, e di tutela della Sua riservatezza e dei Suoi diritti. </w:t>
      </w:r>
    </w:p>
    <w:p w14:paraId="6AEE9A45" w14:textId="77777777" w:rsidR="00814B1D" w:rsidRPr="00814B1D" w:rsidRDefault="00814B1D" w:rsidP="00814B1D">
      <w:pPr>
        <w:suppressAutoHyphens w:val="0"/>
        <w:spacing w:after="160" w:line="259" w:lineRule="auto"/>
        <w:ind w:left="426"/>
        <w:contextualSpacing/>
        <w:jc w:val="both"/>
        <w:rPr>
          <w:rFonts w:ascii="Calibri" w:eastAsia="Calibri" w:hAnsi="Calibri" w:cs="Calibri"/>
          <w:b/>
          <w:bCs/>
          <w:sz w:val="22"/>
          <w:szCs w:val="22"/>
          <w:lang w:eastAsia="en-US"/>
        </w:rPr>
      </w:pPr>
    </w:p>
    <w:p w14:paraId="5EA12813" w14:textId="77777777" w:rsidR="00814B1D" w:rsidRPr="00814B1D" w:rsidRDefault="00814B1D" w:rsidP="00814B1D">
      <w:pPr>
        <w:numPr>
          <w:ilvl w:val="0"/>
          <w:numId w:val="10"/>
        </w:numPr>
        <w:suppressAutoHyphens w:val="0"/>
        <w:spacing w:after="160" w:line="259" w:lineRule="auto"/>
        <w:ind w:left="426" w:hanging="422"/>
        <w:contextualSpacing/>
        <w:jc w:val="both"/>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DATI DEL TITOLARE DEL TRATTAMENTO E DEL RESPONSABILE PER LA PROTEZIONE DEI DATI (RPD/DPO)</w:t>
      </w:r>
    </w:p>
    <w:p w14:paraId="678B4707" w14:textId="77777777" w:rsidR="00814B1D" w:rsidRPr="00814B1D" w:rsidRDefault="00814B1D" w:rsidP="00814B1D">
      <w:pPr>
        <w:suppressAutoHyphens w:val="0"/>
        <w:spacing w:after="160" w:line="259" w:lineRule="auto"/>
        <w:ind w:left="426"/>
        <w:contextualSpacing/>
        <w:jc w:val="both"/>
        <w:rPr>
          <w:rFonts w:ascii="Calibri" w:eastAsia="Calibri" w:hAnsi="Calibri" w:cs="Calibri"/>
          <w:sz w:val="22"/>
          <w:szCs w:val="22"/>
          <w:lang w:eastAsia="en-US"/>
        </w:rPr>
      </w:pPr>
    </w:p>
    <w:p w14:paraId="6530C77C" w14:textId="77777777" w:rsidR="00814B1D" w:rsidRPr="00814B1D" w:rsidRDefault="00814B1D" w:rsidP="00814B1D">
      <w:pPr>
        <w:numPr>
          <w:ilvl w:val="1"/>
          <w:numId w:val="10"/>
        </w:numPr>
        <w:suppressAutoHyphens w:val="0"/>
        <w:spacing w:after="160" w:line="259" w:lineRule="auto"/>
        <w:ind w:left="426" w:hanging="422"/>
        <w:contextualSpacing/>
        <w:jc w:val="both"/>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Titolare Del Trattamento</w:t>
      </w:r>
    </w:p>
    <w:p w14:paraId="1B61C820" w14:textId="77777777" w:rsidR="00814B1D" w:rsidRPr="00814B1D" w:rsidRDefault="00814B1D" w:rsidP="00814B1D">
      <w:pPr>
        <w:suppressAutoHyphens w:val="0"/>
        <w:spacing w:after="160" w:line="259" w:lineRule="auto"/>
        <w:rPr>
          <w:rFonts w:ascii="Calibri" w:hAnsi="Calibri" w:cs="Calibri"/>
          <w:sz w:val="22"/>
          <w:szCs w:val="22"/>
          <w:lang w:eastAsia="en-US"/>
        </w:rPr>
      </w:pPr>
      <w:r w:rsidRPr="00814B1D">
        <w:rPr>
          <w:rFonts w:ascii="Calibri" w:eastAsia="Calibri" w:hAnsi="Calibri" w:cs="Calibri"/>
          <w:sz w:val="22"/>
          <w:szCs w:val="22"/>
          <w:lang w:eastAsia="en-US"/>
        </w:rPr>
        <w:t xml:space="preserve">Il </w:t>
      </w:r>
      <w:r w:rsidRPr="00814B1D">
        <w:rPr>
          <w:rFonts w:ascii="Calibri" w:eastAsia="Calibri" w:hAnsi="Calibri"/>
          <w:sz w:val="22"/>
          <w:szCs w:val="22"/>
          <w:lang w:eastAsia="en-US"/>
        </w:rPr>
        <w:t xml:space="preserve">Titolare </w:t>
      </w:r>
      <w:r w:rsidRPr="00814B1D">
        <w:rPr>
          <w:rFonts w:ascii="Calibri" w:hAnsi="Calibri" w:cs="Calibri"/>
          <w:sz w:val="22"/>
          <w:szCs w:val="22"/>
          <w:lang w:eastAsia="en-US"/>
        </w:rPr>
        <w:t>del trattamento d</w:t>
      </w:r>
      <w:r w:rsidR="00270D73">
        <w:rPr>
          <w:rFonts w:ascii="Calibri" w:hAnsi="Calibri" w:cs="Calibri"/>
          <w:sz w:val="22"/>
          <w:szCs w:val="22"/>
          <w:lang w:eastAsia="en-US"/>
        </w:rPr>
        <w:t>ei dati è la Provincia di Varese</w:t>
      </w:r>
      <w:r w:rsidRPr="00814B1D">
        <w:rPr>
          <w:rFonts w:ascii="Calibri" w:hAnsi="Calibri" w:cs="Calibri"/>
          <w:sz w:val="22"/>
          <w:szCs w:val="22"/>
          <w:lang w:eastAsia="en-US"/>
        </w:rPr>
        <w:t>, con sede in</w:t>
      </w:r>
      <w:r w:rsidR="00270D73">
        <w:rPr>
          <w:rFonts w:ascii="Calibri" w:hAnsi="Calibri" w:cs="Calibri"/>
          <w:sz w:val="22"/>
          <w:szCs w:val="22"/>
          <w:lang w:eastAsia="en-US"/>
        </w:rPr>
        <w:t xml:space="preserve"> Provincia di Varese, </w:t>
      </w:r>
      <w:r w:rsidR="00270D73" w:rsidRPr="00270D73">
        <w:rPr>
          <w:rFonts w:ascii="Calibri" w:hAnsi="Calibri" w:cs="Calibri"/>
          <w:sz w:val="22"/>
          <w:szCs w:val="22"/>
          <w:lang w:eastAsia="en-US"/>
        </w:rPr>
        <w:t>P.zza Libertà 1 - 21100</w:t>
      </w:r>
      <w:r w:rsidR="00270D73">
        <w:rPr>
          <w:rFonts w:ascii="Calibri" w:hAnsi="Calibri" w:cs="Calibri"/>
          <w:sz w:val="22"/>
          <w:szCs w:val="22"/>
          <w:lang w:eastAsia="en-US"/>
        </w:rPr>
        <w:t>,</w:t>
      </w:r>
      <w:r w:rsidR="00270D73" w:rsidRPr="00270D73">
        <w:rPr>
          <w:rFonts w:ascii="Calibri" w:hAnsi="Calibri" w:cs="Calibri"/>
          <w:sz w:val="22"/>
          <w:szCs w:val="22"/>
          <w:lang w:eastAsia="en-US"/>
        </w:rPr>
        <w:t xml:space="preserve"> Varese</w:t>
      </w:r>
      <w:r w:rsidR="00603AB3">
        <w:rPr>
          <w:rFonts w:ascii="Calibri" w:hAnsi="Calibri" w:cs="Calibri"/>
          <w:sz w:val="22"/>
          <w:szCs w:val="22"/>
          <w:lang w:eastAsia="en-US"/>
        </w:rPr>
        <w:t xml:space="preserve">, </w:t>
      </w:r>
      <w:r w:rsidR="00603AB3" w:rsidRPr="00603AB3">
        <w:rPr>
          <w:rFonts w:asciiTheme="minorHAnsi" w:hAnsiTheme="minorHAnsi" w:cstheme="minorHAnsi"/>
          <w:sz w:val="22"/>
          <w:szCs w:val="22"/>
        </w:rPr>
        <w:t>Tel</w:t>
      </w:r>
      <w:r w:rsidR="00603AB3">
        <w:rPr>
          <w:rFonts w:asciiTheme="minorHAnsi" w:hAnsiTheme="minorHAnsi" w:cstheme="minorHAnsi"/>
          <w:sz w:val="22"/>
          <w:szCs w:val="22"/>
        </w:rPr>
        <w:t xml:space="preserve">. 0332.252111 - </w:t>
      </w:r>
      <w:r w:rsidR="00603AB3" w:rsidRPr="00603AB3">
        <w:rPr>
          <w:rFonts w:asciiTheme="minorHAnsi" w:hAnsiTheme="minorHAnsi" w:cstheme="minorHAnsi"/>
          <w:sz w:val="22"/>
          <w:szCs w:val="22"/>
        </w:rPr>
        <w:t>e-mail:</w:t>
      </w:r>
      <w:r w:rsidR="00603AB3">
        <w:rPr>
          <w:rFonts w:asciiTheme="minorHAnsi" w:hAnsiTheme="minorHAnsi" w:cstheme="minorHAnsi"/>
          <w:sz w:val="22"/>
          <w:szCs w:val="22"/>
        </w:rPr>
        <w:t xml:space="preserve"> </w:t>
      </w:r>
      <w:hyperlink r:id="rId8" w:history="1">
        <w:r w:rsidR="00603AB3" w:rsidRPr="00603AB3">
          <w:rPr>
            <w:rFonts w:asciiTheme="minorHAnsi" w:hAnsiTheme="minorHAnsi" w:cstheme="minorHAnsi"/>
            <w:color w:val="0000FF"/>
            <w:sz w:val="22"/>
            <w:szCs w:val="22"/>
            <w:u w:val="single"/>
          </w:rPr>
          <w:t>provinciavarese@provincia.va.it</w:t>
        </w:r>
      </w:hyperlink>
      <w:r w:rsidR="00603AB3">
        <w:t xml:space="preserve">, </w:t>
      </w:r>
      <w:r w:rsidR="00603AB3">
        <w:rPr>
          <w:rFonts w:asciiTheme="minorHAnsi" w:hAnsiTheme="minorHAnsi" w:cstheme="minorHAnsi"/>
          <w:sz w:val="22"/>
          <w:szCs w:val="22"/>
        </w:rPr>
        <w:t>codice fiscale n. 80000710121</w:t>
      </w:r>
      <w:r w:rsidR="00187551">
        <w:rPr>
          <w:rFonts w:asciiTheme="minorHAnsi" w:hAnsiTheme="minorHAnsi" w:cstheme="minorHAnsi"/>
          <w:sz w:val="22"/>
          <w:szCs w:val="22"/>
        </w:rPr>
        <w:t>,</w:t>
      </w:r>
      <w:r w:rsidR="00603AB3">
        <w:rPr>
          <w:rFonts w:asciiTheme="minorHAnsi" w:hAnsiTheme="minorHAnsi" w:cstheme="minorHAnsi"/>
          <w:sz w:val="22"/>
          <w:szCs w:val="22"/>
        </w:rPr>
        <w:t xml:space="preserve"> partita IVA n.</w:t>
      </w:r>
      <w:r w:rsidR="00603AB3" w:rsidRPr="00603AB3">
        <w:rPr>
          <w:rFonts w:asciiTheme="minorHAnsi" w:hAnsiTheme="minorHAnsi" w:cstheme="minorHAnsi"/>
          <w:sz w:val="22"/>
          <w:szCs w:val="22"/>
        </w:rPr>
        <w:t xml:space="preserve"> 00397700121</w:t>
      </w:r>
      <w:r w:rsidR="00603AB3">
        <w:rPr>
          <w:rFonts w:asciiTheme="minorHAnsi" w:hAnsiTheme="minorHAnsi" w:cstheme="minorHAnsi"/>
          <w:sz w:val="22"/>
          <w:szCs w:val="22"/>
        </w:rPr>
        <w:t xml:space="preserve">, </w:t>
      </w:r>
      <w:r w:rsidRPr="00814B1D">
        <w:rPr>
          <w:rFonts w:ascii="Calibri" w:hAnsi="Calibri" w:cs="Calibri"/>
          <w:sz w:val="22"/>
          <w:szCs w:val="22"/>
          <w:lang w:eastAsia="en-US"/>
        </w:rPr>
        <w:t>nella</w:t>
      </w:r>
      <w:r w:rsidR="00603AB3">
        <w:rPr>
          <w:rFonts w:ascii="Calibri" w:hAnsi="Calibri" w:cs="Calibri"/>
          <w:sz w:val="22"/>
          <w:szCs w:val="22"/>
          <w:lang w:eastAsia="en-US"/>
        </w:rPr>
        <w:t xml:space="preserve"> persona del Presidente della Provincia </w:t>
      </w:r>
      <w:r w:rsidRPr="00814B1D">
        <w:rPr>
          <w:rFonts w:ascii="Calibri" w:hAnsi="Calibri" w:cs="Calibri"/>
          <w:sz w:val="22"/>
          <w:szCs w:val="22"/>
          <w:lang w:eastAsia="en-US"/>
        </w:rPr>
        <w:t>pro tempore.</w:t>
      </w:r>
    </w:p>
    <w:p w14:paraId="11473291" w14:textId="77777777" w:rsidR="00814B1D" w:rsidRPr="00814B1D" w:rsidRDefault="00814B1D" w:rsidP="00814B1D">
      <w:pPr>
        <w:suppressAutoHyphens w:val="0"/>
        <w:spacing w:after="160" w:line="259" w:lineRule="auto"/>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1.2. Responsabile Protezione dei Dati (RPD/DPO)</w:t>
      </w:r>
    </w:p>
    <w:p w14:paraId="736BAE54" w14:textId="77777777" w:rsidR="00EA530B" w:rsidRDefault="00814B1D" w:rsidP="00603AB3">
      <w:pPr>
        <w:suppressAutoHyphens w:val="0"/>
        <w:spacing w:after="160" w:line="259" w:lineRule="auto"/>
        <w:contextualSpacing/>
        <w:jc w:val="both"/>
        <w:rPr>
          <w:rFonts w:ascii="Calibri" w:hAnsi="Calibri" w:cs="Calibri"/>
          <w:sz w:val="22"/>
          <w:szCs w:val="22"/>
          <w:lang w:eastAsia="en-US"/>
        </w:rPr>
      </w:pPr>
      <w:r w:rsidRPr="00814B1D">
        <w:rPr>
          <w:rFonts w:ascii="Calibri" w:hAnsi="Calibri" w:cs="Calibri"/>
          <w:sz w:val="22"/>
          <w:szCs w:val="22"/>
          <w:lang w:eastAsia="en-US"/>
        </w:rPr>
        <w:t xml:space="preserve">Il responsabile della protezione dei dati è la società QUALIFICA GROUP SRL nella persona del legale rappresentante dott. Enrico Ferrante, contattabile all’indirizzo e-mail: </w:t>
      </w:r>
    </w:p>
    <w:p w14:paraId="050BBB90" w14:textId="77777777" w:rsidR="00814B1D" w:rsidRPr="00814B1D" w:rsidRDefault="00D91F11" w:rsidP="00603AB3">
      <w:pPr>
        <w:suppressAutoHyphens w:val="0"/>
        <w:spacing w:after="160" w:line="259" w:lineRule="auto"/>
        <w:contextualSpacing/>
        <w:jc w:val="both"/>
        <w:rPr>
          <w:rFonts w:ascii="Calibri" w:eastAsia="Calibri" w:hAnsi="Calibri" w:cs="Calibri"/>
          <w:b/>
          <w:bCs/>
          <w:sz w:val="22"/>
          <w:szCs w:val="22"/>
          <w:lang w:eastAsia="en-US"/>
        </w:rPr>
      </w:pPr>
      <w:hyperlink r:id="rId9" w:history="1">
        <w:r w:rsidR="00BC2765" w:rsidRPr="00F40BFD">
          <w:rPr>
            <w:rStyle w:val="Collegamentoipertestuale"/>
            <w:rFonts w:asciiTheme="minorHAnsi" w:eastAsia="New York" w:hAnsiTheme="minorHAnsi" w:cstheme="minorHAnsi"/>
            <w:sz w:val="22"/>
            <w:szCs w:val="20"/>
            <w:lang w:eastAsia="it-IT"/>
          </w:rPr>
          <w:t>provinciavaresegdpr@qualificagroup.it</w:t>
        </w:r>
      </w:hyperlink>
      <w:r w:rsidR="00EA530B">
        <w:rPr>
          <w:rFonts w:asciiTheme="minorHAnsi" w:eastAsia="New York" w:hAnsiTheme="minorHAnsi" w:cstheme="minorHAnsi"/>
          <w:sz w:val="22"/>
          <w:szCs w:val="20"/>
          <w:lang w:eastAsia="it-IT"/>
        </w:rPr>
        <w:t xml:space="preserve"> </w:t>
      </w:r>
    </w:p>
    <w:p w14:paraId="2E273E48" w14:textId="77777777" w:rsidR="00814B1D" w:rsidRPr="00814B1D" w:rsidRDefault="00814B1D" w:rsidP="00814B1D">
      <w:pPr>
        <w:suppressAutoHyphens w:val="0"/>
        <w:jc w:val="both"/>
        <w:rPr>
          <w:rFonts w:ascii="Calibri" w:eastAsia="New York" w:hAnsi="Calibri" w:cs="Calibri"/>
          <w:sz w:val="22"/>
          <w:szCs w:val="22"/>
          <w:lang w:eastAsia="it-IT"/>
        </w:rPr>
      </w:pPr>
    </w:p>
    <w:p w14:paraId="328D2820" w14:textId="77777777" w:rsidR="00814B1D" w:rsidRPr="00814B1D" w:rsidRDefault="00814B1D" w:rsidP="00814B1D">
      <w:pPr>
        <w:numPr>
          <w:ilvl w:val="0"/>
          <w:numId w:val="10"/>
        </w:numPr>
        <w:suppressAutoHyphens w:val="0"/>
        <w:spacing w:after="160" w:line="259" w:lineRule="auto"/>
        <w:ind w:left="426" w:hanging="422"/>
        <w:contextualSpacing/>
        <w:jc w:val="both"/>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TIPOLOGIA DEI DATI TRATTATI</w:t>
      </w:r>
    </w:p>
    <w:p w14:paraId="6C49108A" w14:textId="77777777" w:rsidR="00814B1D" w:rsidRPr="00814B1D" w:rsidRDefault="00814B1D" w:rsidP="00814B1D">
      <w:pPr>
        <w:suppressAutoHyphens w:val="0"/>
        <w:ind w:left="4"/>
        <w:jc w:val="both"/>
        <w:rPr>
          <w:rFonts w:ascii="Calibri" w:eastAsia="New York" w:hAnsi="Calibri" w:cs="Calibri"/>
          <w:sz w:val="22"/>
          <w:szCs w:val="22"/>
          <w:lang w:eastAsia="it-IT"/>
        </w:rPr>
      </w:pPr>
      <w:r w:rsidRPr="00814B1D">
        <w:rPr>
          <w:rFonts w:ascii="Calibri" w:eastAsia="New York" w:hAnsi="Calibri" w:cs="Calibri"/>
          <w:sz w:val="22"/>
          <w:szCs w:val="22"/>
          <w:lang w:eastAsia="it-IT"/>
        </w:rPr>
        <w:t xml:space="preserve">I Dati Personali </w:t>
      </w:r>
      <w:r w:rsidR="00CC20C6">
        <w:rPr>
          <w:rFonts w:ascii="Calibri" w:eastAsia="New York" w:hAnsi="Calibri" w:cs="Calibri"/>
          <w:sz w:val="22"/>
          <w:szCs w:val="22"/>
          <w:lang w:eastAsia="it-IT"/>
        </w:rPr>
        <w:t>dei candidati ai concorsi</w:t>
      </w:r>
      <w:r w:rsidRPr="00814B1D">
        <w:rPr>
          <w:rFonts w:ascii="Calibri" w:eastAsia="New York" w:hAnsi="Calibri" w:cs="Calibri"/>
          <w:sz w:val="22"/>
          <w:szCs w:val="22"/>
          <w:lang w:eastAsia="it-IT"/>
        </w:rPr>
        <w:t xml:space="preserve"> riguarderanno a titolo esemplificativo, ma non esaustivo:</w:t>
      </w:r>
    </w:p>
    <w:p w14:paraId="4A0C71D2" w14:textId="77777777" w:rsidR="00814B1D" w:rsidRPr="00814B1D" w:rsidRDefault="00814B1D" w:rsidP="00814B1D">
      <w:pPr>
        <w:suppressAutoHyphens w:val="0"/>
        <w:rPr>
          <w:rFonts w:ascii="Calibri" w:eastAsia="New York" w:hAnsi="Calibri" w:cs="Calibri"/>
          <w:b/>
          <w:bCs/>
          <w:sz w:val="22"/>
          <w:szCs w:val="20"/>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4"/>
      </w:tblGrid>
      <w:tr w:rsidR="00CC20C6" w:rsidRPr="00CC20C6" w14:paraId="0D38916C" w14:textId="77777777" w:rsidTr="00000A16">
        <w:tc>
          <w:tcPr>
            <w:tcW w:w="3794" w:type="dxa"/>
            <w:shd w:val="clear" w:color="auto" w:fill="auto"/>
          </w:tcPr>
          <w:p w14:paraId="5A777083" w14:textId="77777777" w:rsidR="00CC20C6" w:rsidRPr="00CC20C6" w:rsidRDefault="00CC20C6" w:rsidP="00CC20C6">
            <w:pPr>
              <w:suppressAutoHyphens w:val="0"/>
              <w:rPr>
                <w:rFonts w:ascii="Calibri" w:eastAsia="New York" w:hAnsi="Calibri" w:cs="Calibri"/>
                <w:b/>
                <w:bCs/>
                <w:sz w:val="22"/>
                <w:szCs w:val="22"/>
                <w:lang w:eastAsia="en-US"/>
              </w:rPr>
            </w:pPr>
            <w:r w:rsidRPr="00CC20C6">
              <w:rPr>
                <w:rFonts w:ascii="Calibri" w:eastAsia="New York" w:hAnsi="Calibri" w:cs="Calibri"/>
                <w:b/>
                <w:bCs/>
                <w:sz w:val="22"/>
                <w:szCs w:val="22"/>
                <w:lang w:eastAsia="en-US"/>
              </w:rPr>
              <w:t>Tipologia</w:t>
            </w:r>
          </w:p>
        </w:tc>
        <w:tc>
          <w:tcPr>
            <w:tcW w:w="5834" w:type="dxa"/>
            <w:shd w:val="clear" w:color="auto" w:fill="auto"/>
          </w:tcPr>
          <w:p w14:paraId="332428A8" w14:textId="77777777" w:rsidR="00CC20C6" w:rsidRPr="00CC20C6" w:rsidRDefault="00CC20C6" w:rsidP="00CC20C6">
            <w:pPr>
              <w:suppressAutoHyphens w:val="0"/>
              <w:rPr>
                <w:rFonts w:ascii="Calibri" w:eastAsia="New York" w:hAnsi="Calibri" w:cs="Calibri"/>
                <w:b/>
                <w:bCs/>
                <w:sz w:val="22"/>
                <w:szCs w:val="22"/>
                <w:lang w:eastAsia="en-US"/>
              </w:rPr>
            </w:pPr>
            <w:r w:rsidRPr="00CC20C6">
              <w:rPr>
                <w:rFonts w:ascii="Calibri" w:eastAsia="New York" w:hAnsi="Calibri" w:cs="Calibri"/>
                <w:b/>
                <w:bCs/>
                <w:sz w:val="22"/>
                <w:szCs w:val="22"/>
                <w:lang w:eastAsia="en-US"/>
              </w:rPr>
              <w:t>Descrizione</w:t>
            </w:r>
          </w:p>
        </w:tc>
      </w:tr>
      <w:tr w:rsidR="00CC20C6" w:rsidRPr="00CC20C6" w14:paraId="6DD5E4D9" w14:textId="77777777" w:rsidTr="00000A16">
        <w:tc>
          <w:tcPr>
            <w:tcW w:w="3794" w:type="dxa"/>
            <w:shd w:val="clear" w:color="auto" w:fill="auto"/>
          </w:tcPr>
          <w:p w14:paraId="4E2F8E49" w14:textId="77777777" w:rsidR="00CC20C6" w:rsidRPr="00CC20C6" w:rsidRDefault="00CC20C6" w:rsidP="00CC20C6">
            <w:pPr>
              <w:suppressAutoHyphens w:val="0"/>
              <w:rPr>
                <w:rFonts w:ascii="Calibri" w:eastAsia="New York" w:hAnsi="Calibri" w:cs="Calibri"/>
                <w:sz w:val="22"/>
                <w:szCs w:val="22"/>
                <w:lang w:eastAsia="en-US"/>
              </w:rPr>
            </w:pPr>
            <w:r w:rsidRPr="00CC20C6">
              <w:rPr>
                <w:rFonts w:ascii="Calibri" w:eastAsia="New York" w:hAnsi="Calibri" w:cs="Calibri"/>
                <w:sz w:val="22"/>
                <w:szCs w:val="22"/>
                <w:lang w:eastAsia="en-US"/>
              </w:rPr>
              <w:t>[X] dati identificativi, anagrafici e di contatto</w:t>
            </w:r>
          </w:p>
        </w:tc>
        <w:tc>
          <w:tcPr>
            <w:tcW w:w="5834" w:type="dxa"/>
            <w:shd w:val="clear" w:color="auto" w:fill="auto"/>
          </w:tcPr>
          <w:p w14:paraId="11726D40" w14:textId="77777777" w:rsidR="00CC20C6" w:rsidRPr="00CC20C6" w:rsidRDefault="00CC20C6" w:rsidP="00CC20C6">
            <w:pPr>
              <w:suppressAutoHyphens w:val="0"/>
              <w:rPr>
                <w:rFonts w:ascii="Calibri" w:eastAsia="New York" w:hAnsi="Calibri" w:cs="Calibri"/>
                <w:sz w:val="22"/>
                <w:szCs w:val="22"/>
                <w:lang w:eastAsia="en-US"/>
              </w:rPr>
            </w:pPr>
            <w:r w:rsidRPr="00CC20C6">
              <w:rPr>
                <w:rFonts w:ascii="Calibri" w:eastAsia="New York" w:hAnsi="Calibri" w:cs="Calibri"/>
                <w:sz w:val="22"/>
                <w:szCs w:val="22"/>
                <w:lang w:eastAsia="en-US"/>
              </w:rPr>
              <w:t>cognome e nome, residenza, domicilio, data e luogo di nascita, identificativo online (indirizzo di posta elettronica, username, password, ID univoco) riferimenti bancari, documento di identità, codice fiscale, numero di telefono, curriculum vitae, firma.</w:t>
            </w:r>
          </w:p>
        </w:tc>
      </w:tr>
      <w:tr w:rsidR="00CC20C6" w:rsidRPr="00CC20C6" w14:paraId="310D9125" w14:textId="77777777" w:rsidTr="00000A16">
        <w:tc>
          <w:tcPr>
            <w:tcW w:w="3794" w:type="dxa"/>
            <w:shd w:val="clear" w:color="auto" w:fill="auto"/>
          </w:tcPr>
          <w:p w14:paraId="41B9464D" w14:textId="77777777" w:rsidR="00CC20C6" w:rsidRPr="00CC20C6" w:rsidRDefault="00CC20C6" w:rsidP="00CC20C6">
            <w:pPr>
              <w:suppressAutoHyphens w:val="0"/>
              <w:rPr>
                <w:rFonts w:ascii="Calibri" w:eastAsia="New York" w:hAnsi="Calibri" w:cs="Calibri"/>
                <w:sz w:val="22"/>
                <w:szCs w:val="22"/>
                <w:lang w:eastAsia="it-IT"/>
              </w:rPr>
            </w:pPr>
            <w:r w:rsidRPr="00CC20C6">
              <w:rPr>
                <w:rFonts w:ascii="Calibri" w:eastAsia="New York" w:hAnsi="Calibri" w:cs="Calibri"/>
                <w:sz w:val="22"/>
                <w:szCs w:val="22"/>
                <w:lang w:eastAsia="it-IT"/>
              </w:rPr>
              <w:t>[X] situazione familiare</w:t>
            </w:r>
          </w:p>
        </w:tc>
        <w:tc>
          <w:tcPr>
            <w:tcW w:w="5834" w:type="dxa"/>
            <w:shd w:val="clear" w:color="auto" w:fill="auto"/>
          </w:tcPr>
          <w:p w14:paraId="7BCAE058" w14:textId="77777777" w:rsidR="00CC20C6" w:rsidRPr="00CC20C6" w:rsidRDefault="00CC20C6" w:rsidP="00CC20C6">
            <w:pPr>
              <w:suppressAutoHyphens w:val="0"/>
              <w:rPr>
                <w:rFonts w:ascii="Calibri" w:eastAsia="New York" w:hAnsi="Calibri" w:cs="Calibri"/>
                <w:sz w:val="22"/>
                <w:szCs w:val="22"/>
                <w:lang w:eastAsia="it-IT"/>
              </w:rPr>
            </w:pPr>
            <w:r w:rsidRPr="00CC20C6">
              <w:rPr>
                <w:rFonts w:ascii="Calibri" w:eastAsia="New York" w:hAnsi="Calibri" w:cs="Calibri"/>
                <w:sz w:val="22"/>
                <w:szCs w:val="22"/>
                <w:lang w:eastAsia="it-IT"/>
              </w:rPr>
              <w:t>Dati personali di parenti ed affini, ai fini della normativa in materia di prevenzione dei conflitti di interesse.</w:t>
            </w:r>
          </w:p>
        </w:tc>
      </w:tr>
      <w:tr w:rsidR="00CC20C6" w:rsidRPr="00CC20C6" w14:paraId="73377F3E" w14:textId="77777777" w:rsidTr="00000A16">
        <w:tc>
          <w:tcPr>
            <w:tcW w:w="3794" w:type="dxa"/>
            <w:shd w:val="clear" w:color="auto" w:fill="auto"/>
          </w:tcPr>
          <w:p w14:paraId="708617F9" w14:textId="77777777" w:rsidR="00CC20C6" w:rsidRPr="00CC20C6" w:rsidRDefault="00CC20C6" w:rsidP="00CC20C6">
            <w:pPr>
              <w:suppressAutoHyphens w:val="0"/>
              <w:rPr>
                <w:rFonts w:ascii="Calibri" w:eastAsia="New York" w:hAnsi="Calibri" w:cs="Calibri"/>
                <w:sz w:val="22"/>
                <w:szCs w:val="22"/>
                <w:lang w:eastAsia="it-IT"/>
              </w:rPr>
            </w:pPr>
            <w:r w:rsidRPr="00CC20C6">
              <w:rPr>
                <w:rFonts w:ascii="Calibri" w:eastAsia="New York" w:hAnsi="Calibri" w:cs="Calibri"/>
                <w:sz w:val="22"/>
                <w:szCs w:val="22"/>
                <w:lang w:eastAsia="it-IT"/>
              </w:rPr>
              <w:t>[X] situazione finanziaria, economica, patrimoniale</w:t>
            </w:r>
          </w:p>
        </w:tc>
        <w:tc>
          <w:tcPr>
            <w:tcW w:w="5834" w:type="dxa"/>
            <w:shd w:val="clear" w:color="auto" w:fill="auto"/>
          </w:tcPr>
          <w:p w14:paraId="63529BFF" w14:textId="77777777" w:rsidR="00CC20C6" w:rsidRPr="00CC20C6" w:rsidRDefault="00CC20C6" w:rsidP="00CC20C6">
            <w:pPr>
              <w:suppressAutoHyphens w:val="0"/>
              <w:rPr>
                <w:rFonts w:ascii="Calibri" w:eastAsia="New York" w:hAnsi="Calibri" w:cs="Calibri"/>
                <w:sz w:val="22"/>
                <w:szCs w:val="22"/>
                <w:lang w:eastAsia="it-IT"/>
              </w:rPr>
            </w:pPr>
            <w:r w:rsidRPr="00CC20C6">
              <w:rPr>
                <w:rFonts w:ascii="Calibri" w:eastAsia="New York" w:hAnsi="Calibri" w:cs="Calibri"/>
                <w:sz w:val="22"/>
                <w:szCs w:val="22"/>
                <w:lang w:eastAsia="it-IT"/>
              </w:rPr>
              <w:t>Dati personali relativi al patrimonio ai fini della normativa antimafia, anticorruzione ed in materia di prevenzione dei conflitti di interesse.</w:t>
            </w:r>
          </w:p>
        </w:tc>
      </w:tr>
      <w:tr w:rsidR="00CC20C6" w:rsidRPr="00CC20C6" w14:paraId="38D1FEB3" w14:textId="77777777" w:rsidTr="00000A16">
        <w:tc>
          <w:tcPr>
            <w:tcW w:w="3794" w:type="dxa"/>
            <w:shd w:val="clear" w:color="auto" w:fill="auto"/>
          </w:tcPr>
          <w:p w14:paraId="33196629" w14:textId="77777777" w:rsidR="00CC20C6" w:rsidRPr="00CC20C6" w:rsidRDefault="00CC20C6" w:rsidP="00CC20C6">
            <w:pPr>
              <w:suppressAutoHyphens w:val="0"/>
              <w:rPr>
                <w:rFonts w:ascii="Calibri" w:eastAsia="New York" w:hAnsi="Calibri" w:cs="Calibri"/>
                <w:sz w:val="22"/>
                <w:szCs w:val="22"/>
                <w:lang w:eastAsia="it-IT"/>
              </w:rPr>
            </w:pPr>
            <w:r w:rsidRPr="00CC20C6">
              <w:rPr>
                <w:rFonts w:ascii="Calibri" w:eastAsia="New York" w:hAnsi="Calibri" w:cs="Calibri"/>
                <w:sz w:val="22"/>
                <w:szCs w:val="22"/>
                <w:lang w:eastAsia="it-IT"/>
              </w:rPr>
              <w:t>[X] situazione fiscale</w:t>
            </w:r>
          </w:p>
        </w:tc>
        <w:tc>
          <w:tcPr>
            <w:tcW w:w="5834" w:type="dxa"/>
            <w:shd w:val="clear" w:color="auto" w:fill="auto"/>
          </w:tcPr>
          <w:p w14:paraId="7070F774" w14:textId="77777777" w:rsidR="00CC20C6" w:rsidRPr="00CC20C6" w:rsidRDefault="00CC20C6" w:rsidP="00CC20C6">
            <w:pPr>
              <w:suppressAutoHyphens w:val="0"/>
              <w:rPr>
                <w:rFonts w:ascii="Calibri" w:eastAsia="New York" w:hAnsi="Calibri" w:cs="Calibri"/>
                <w:sz w:val="22"/>
                <w:szCs w:val="22"/>
                <w:lang w:eastAsia="it-IT"/>
              </w:rPr>
            </w:pPr>
            <w:r w:rsidRPr="00CC20C6">
              <w:rPr>
                <w:rFonts w:ascii="Calibri" w:eastAsia="New York" w:hAnsi="Calibri" w:cs="Calibri"/>
                <w:sz w:val="22"/>
                <w:szCs w:val="22"/>
                <w:lang w:eastAsia="it-IT"/>
              </w:rPr>
              <w:t xml:space="preserve">Pagamento imposte dovute (es. di bollo, di registro </w:t>
            </w:r>
            <w:proofErr w:type="spellStart"/>
            <w:r w:rsidRPr="00CC20C6">
              <w:rPr>
                <w:rFonts w:ascii="Calibri" w:eastAsia="New York" w:hAnsi="Calibri" w:cs="Calibri"/>
                <w:sz w:val="22"/>
                <w:szCs w:val="22"/>
                <w:lang w:eastAsia="it-IT"/>
              </w:rPr>
              <w:t>etc</w:t>
            </w:r>
            <w:proofErr w:type="spellEnd"/>
            <w:r w:rsidRPr="00CC20C6">
              <w:rPr>
                <w:rFonts w:ascii="Calibri" w:eastAsia="New York" w:hAnsi="Calibri" w:cs="Calibri"/>
                <w:sz w:val="22"/>
                <w:szCs w:val="22"/>
                <w:lang w:eastAsia="it-IT"/>
              </w:rPr>
              <w:t>).</w:t>
            </w:r>
          </w:p>
        </w:tc>
      </w:tr>
      <w:tr w:rsidR="00871C51" w:rsidRPr="006030DE" w14:paraId="005D3F53" w14:textId="77777777" w:rsidTr="00414969">
        <w:tc>
          <w:tcPr>
            <w:tcW w:w="3794" w:type="dxa"/>
            <w:shd w:val="clear" w:color="auto" w:fill="auto"/>
          </w:tcPr>
          <w:p w14:paraId="6B24DFAF" w14:textId="77777777" w:rsidR="00871C51" w:rsidRPr="006030DE" w:rsidRDefault="00871C51" w:rsidP="00414969">
            <w:pPr>
              <w:suppressAutoHyphens w:val="0"/>
              <w:rPr>
                <w:rFonts w:ascii="Calibri" w:eastAsia="New York" w:hAnsi="Calibri" w:cs="Calibri"/>
                <w:sz w:val="22"/>
                <w:szCs w:val="22"/>
                <w:lang w:eastAsia="it-IT"/>
              </w:rPr>
            </w:pPr>
            <w:r w:rsidRPr="006030DE">
              <w:rPr>
                <w:rFonts w:ascii="Calibri" w:eastAsia="New York" w:hAnsi="Calibri" w:cs="Calibri"/>
                <w:sz w:val="22"/>
                <w:szCs w:val="22"/>
                <w:lang w:eastAsia="it-IT"/>
              </w:rPr>
              <w:t>[X] dati di connessione</w:t>
            </w:r>
          </w:p>
        </w:tc>
        <w:tc>
          <w:tcPr>
            <w:tcW w:w="5834" w:type="dxa"/>
            <w:shd w:val="clear" w:color="auto" w:fill="auto"/>
          </w:tcPr>
          <w:p w14:paraId="00A6216F" w14:textId="77777777" w:rsidR="00871C51" w:rsidRPr="006030DE" w:rsidRDefault="00871C51" w:rsidP="00414969">
            <w:pPr>
              <w:pBdr>
                <w:top w:val="nil"/>
                <w:left w:val="nil"/>
                <w:bottom w:val="nil"/>
                <w:right w:val="nil"/>
                <w:between w:val="nil"/>
              </w:pBdr>
              <w:suppressAutoHyphens w:val="0"/>
              <w:rPr>
                <w:rFonts w:ascii="Calibri" w:eastAsia="Arial" w:hAnsi="Calibri" w:cs="Calibri"/>
                <w:sz w:val="22"/>
                <w:szCs w:val="22"/>
                <w:lang w:eastAsia="it-IT"/>
              </w:rPr>
            </w:pPr>
            <w:r w:rsidRPr="004954B3">
              <w:rPr>
                <w:rFonts w:ascii="Calibri" w:eastAsia="Arial" w:hAnsi="Calibri" w:cs="Calibri"/>
                <w:sz w:val="22"/>
                <w:szCs w:val="22"/>
                <w:lang w:eastAsia="it-IT"/>
              </w:rPr>
              <w:t xml:space="preserve">indirizzo IP, login, MAC address, </w:t>
            </w:r>
            <w:r w:rsidRPr="004954B3">
              <w:rPr>
                <w:rFonts w:ascii="Calibri" w:eastAsia="Calibri" w:hAnsi="Calibri" w:cs="Calibri"/>
                <w:sz w:val="22"/>
                <w:szCs w:val="22"/>
                <w:lang w:eastAsia="it-IT"/>
              </w:rPr>
              <w:t>indirizzi URI/URL (</w:t>
            </w:r>
            <w:proofErr w:type="spellStart"/>
            <w:r w:rsidRPr="004954B3">
              <w:rPr>
                <w:rFonts w:ascii="Calibri" w:eastAsia="Calibri" w:hAnsi="Calibri" w:cs="Calibri"/>
                <w:sz w:val="22"/>
                <w:szCs w:val="22"/>
                <w:lang w:eastAsia="it-IT"/>
              </w:rPr>
              <w:t>Uniform</w:t>
            </w:r>
            <w:proofErr w:type="spellEnd"/>
            <w:r w:rsidRPr="004954B3">
              <w:rPr>
                <w:rFonts w:ascii="Calibri" w:eastAsia="Calibri" w:hAnsi="Calibri" w:cs="Calibri"/>
                <w:sz w:val="22"/>
                <w:szCs w:val="22"/>
                <w:lang w:eastAsia="it-IT"/>
              </w:rPr>
              <w:t xml:space="preserve"> Resource </w:t>
            </w:r>
            <w:proofErr w:type="spellStart"/>
            <w:r w:rsidRPr="004954B3">
              <w:rPr>
                <w:rFonts w:ascii="Calibri" w:eastAsia="Calibri" w:hAnsi="Calibri" w:cs="Calibri"/>
                <w:sz w:val="22"/>
                <w:szCs w:val="22"/>
                <w:lang w:eastAsia="it-IT"/>
              </w:rPr>
              <w:t>Identifier</w:t>
            </w:r>
            <w:proofErr w:type="spellEnd"/>
            <w:r w:rsidRPr="004954B3">
              <w:rPr>
                <w:rFonts w:ascii="Calibri" w:eastAsia="Calibri" w:hAnsi="Calibri" w:cs="Calibri"/>
                <w:sz w:val="22"/>
                <w:szCs w:val="22"/>
                <w:lang w:eastAsia="it-IT"/>
              </w:rPr>
              <w:t>/Locator), orario della richiesta al server, modalità di richiesta al server, caratteristiche del file ottenuto in risposta, identificatore numerico della risposta data dal server, dati relativi al sistema operativo ed all’ambiente informatico.</w:t>
            </w:r>
          </w:p>
        </w:tc>
      </w:tr>
      <w:tr w:rsidR="00CC20C6" w:rsidRPr="00CC20C6" w14:paraId="4DAB68C2" w14:textId="77777777" w:rsidTr="00000A16">
        <w:trPr>
          <w:trHeight w:val="491"/>
        </w:trPr>
        <w:tc>
          <w:tcPr>
            <w:tcW w:w="9628" w:type="dxa"/>
            <w:gridSpan w:val="2"/>
            <w:shd w:val="clear" w:color="auto" w:fill="auto"/>
            <w:vAlign w:val="center"/>
          </w:tcPr>
          <w:p w14:paraId="1452F5C6" w14:textId="77777777" w:rsidR="00CC20C6" w:rsidRPr="00CC20C6" w:rsidRDefault="00CC20C6" w:rsidP="00CC20C6">
            <w:pPr>
              <w:suppressAutoHyphens w:val="0"/>
              <w:rPr>
                <w:rFonts w:ascii="Calibri" w:eastAsia="New York" w:hAnsi="Calibri" w:cs="Calibri"/>
                <w:b/>
                <w:bCs/>
                <w:i/>
                <w:iCs/>
                <w:sz w:val="22"/>
                <w:szCs w:val="22"/>
                <w:lang w:eastAsia="en-US"/>
              </w:rPr>
            </w:pPr>
            <w:r w:rsidRPr="00CC20C6">
              <w:rPr>
                <w:rFonts w:ascii="Calibri" w:eastAsia="New York" w:hAnsi="Calibri" w:cs="Calibri"/>
                <w:b/>
                <w:bCs/>
                <w:i/>
                <w:iCs/>
                <w:sz w:val="22"/>
                <w:szCs w:val="22"/>
                <w:lang w:eastAsia="en-US"/>
              </w:rPr>
              <w:t>Tra i dati trattati potrebbero esservi anche dati definiti Particolari e relativi a condanne penali</w:t>
            </w:r>
          </w:p>
        </w:tc>
      </w:tr>
      <w:tr w:rsidR="00CC20C6" w:rsidRPr="00CC20C6" w14:paraId="1A723C99" w14:textId="77777777" w:rsidTr="00000A16">
        <w:tc>
          <w:tcPr>
            <w:tcW w:w="3794" w:type="dxa"/>
            <w:shd w:val="clear" w:color="auto" w:fill="auto"/>
          </w:tcPr>
          <w:p w14:paraId="43DEB4EA" w14:textId="77777777" w:rsidR="00CC20C6" w:rsidRPr="00CC20C6" w:rsidRDefault="00CC20C6" w:rsidP="00CC20C6">
            <w:pPr>
              <w:suppressAutoHyphens w:val="0"/>
              <w:rPr>
                <w:rFonts w:ascii="Calibri" w:eastAsia="New York" w:hAnsi="Calibri" w:cs="Calibri"/>
                <w:sz w:val="22"/>
                <w:szCs w:val="22"/>
                <w:lang w:eastAsia="en-US"/>
              </w:rPr>
            </w:pPr>
            <w:r w:rsidRPr="00CC20C6">
              <w:rPr>
                <w:rFonts w:ascii="Calibri" w:eastAsia="New York" w:hAnsi="Calibri" w:cs="Calibri"/>
                <w:sz w:val="22"/>
                <w:szCs w:val="22"/>
                <w:lang w:eastAsia="it-IT"/>
              </w:rPr>
              <w:t>[X] convinzioni religiose o filosofiche</w:t>
            </w:r>
          </w:p>
        </w:tc>
        <w:tc>
          <w:tcPr>
            <w:tcW w:w="5834" w:type="dxa"/>
            <w:shd w:val="clear" w:color="auto" w:fill="auto"/>
          </w:tcPr>
          <w:p w14:paraId="51CF5810" w14:textId="77777777" w:rsidR="00CC20C6" w:rsidRPr="00CC20C6" w:rsidRDefault="00CC20C6" w:rsidP="00CC20C6">
            <w:pPr>
              <w:suppressAutoHyphens w:val="0"/>
              <w:rPr>
                <w:rFonts w:ascii="Calibri" w:eastAsia="New York" w:hAnsi="Calibri" w:cs="Calibri"/>
                <w:sz w:val="22"/>
                <w:szCs w:val="22"/>
                <w:lang w:eastAsia="it-IT"/>
              </w:rPr>
            </w:pPr>
            <w:r w:rsidRPr="00CC20C6">
              <w:rPr>
                <w:rFonts w:ascii="Calibri" w:eastAsia="New York" w:hAnsi="Calibri" w:cs="Calibri"/>
                <w:sz w:val="22"/>
                <w:szCs w:val="22"/>
                <w:lang w:eastAsia="it-IT"/>
              </w:rPr>
              <w:t xml:space="preserve">Dati personali contenuti nella documentazione da cui si </w:t>
            </w:r>
            <w:r w:rsidRPr="00CC20C6">
              <w:rPr>
                <w:rFonts w:ascii="Calibri" w:eastAsia="New York" w:hAnsi="Calibri" w:cs="Calibri"/>
                <w:sz w:val="22"/>
                <w:szCs w:val="22"/>
                <w:lang w:eastAsia="it-IT"/>
              </w:rPr>
              <w:lastRenderedPageBreak/>
              <w:t>evincono convinzioni religioni o filosofiche.</w:t>
            </w:r>
          </w:p>
        </w:tc>
      </w:tr>
      <w:tr w:rsidR="00CC20C6" w:rsidRPr="00CC20C6" w14:paraId="2234773F" w14:textId="77777777" w:rsidTr="00000A16">
        <w:tc>
          <w:tcPr>
            <w:tcW w:w="3794" w:type="dxa"/>
            <w:shd w:val="clear" w:color="auto" w:fill="auto"/>
          </w:tcPr>
          <w:p w14:paraId="2B8B8ACE" w14:textId="77777777" w:rsidR="00CC20C6" w:rsidRPr="00CC20C6" w:rsidRDefault="00CC20C6" w:rsidP="00CC20C6">
            <w:pPr>
              <w:suppressAutoHyphens w:val="0"/>
              <w:rPr>
                <w:rFonts w:ascii="Calibri" w:eastAsia="New York" w:hAnsi="Calibri" w:cs="Calibri"/>
                <w:sz w:val="22"/>
                <w:szCs w:val="22"/>
                <w:lang w:eastAsia="en-US"/>
              </w:rPr>
            </w:pPr>
            <w:r w:rsidRPr="00CC20C6">
              <w:rPr>
                <w:rFonts w:ascii="Calibri" w:eastAsia="New York" w:hAnsi="Calibri" w:cs="Calibri"/>
                <w:sz w:val="22"/>
                <w:szCs w:val="22"/>
                <w:lang w:eastAsia="en-US"/>
              </w:rPr>
              <w:lastRenderedPageBreak/>
              <w:t>[X] salute</w:t>
            </w:r>
          </w:p>
        </w:tc>
        <w:tc>
          <w:tcPr>
            <w:tcW w:w="5834" w:type="dxa"/>
            <w:shd w:val="clear" w:color="auto" w:fill="auto"/>
          </w:tcPr>
          <w:p w14:paraId="2358D6C8" w14:textId="77777777" w:rsidR="00CC20C6" w:rsidRPr="00CC20C6" w:rsidRDefault="00CC20C6" w:rsidP="00CC20C6">
            <w:pPr>
              <w:suppressAutoHyphens w:val="0"/>
              <w:rPr>
                <w:rFonts w:ascii="Calibri" w:eastAsia="New York" w:hAnsi="Calibri" w:cs="Calibri"/>
                <w:sz w:val="22"/>
                <w:szCs w:val="22"/>
                <w:lang w:eastAsia="en-US"/>
              </w:rPr>
            </w:pPr>
            <w:r w:rsidRPr="00CC20C6">
              <w:rPr>
                <w:rFonts w:ascii="Calibri" w:eastAsia="New York" w:hAnsi="Calibri" w:cs="Calibri"/>
                <w:sz w:val="22"/>
                <w:szCs w:val="22"/>
                <w:lang w:eastAsia="it-IT"/>
              </w:rPr>
              <w:t>Stati di salute da comunicare in relazione alle procedure concorsuali</w:t>
            </w:r>
            <w:r w:rsidRPr="00CC20C6">
              <w:rPr>
                <w:rFonts w:ascii="Calibri" w:eastAsia="New York" w:hAnsi="Calibri" w:cs="Calibri"/>
                <w:sz w:val="22"/>
                <w:szCs w:val="22"/>
                <w:lang w:eastAsia="en-US"/>
              </w:rPr>
              <w:t>.</w:t>
            </w:r>
          </w:p>
        </w:tc>
      </w:tr>
      <w:tr w:rsidR="00CC20C6" w:rsidRPr="00CC20C6" w14:paraId="474EB1C0" w14:textId="77777777" w:rsidTr="00000A16">
        <w:tc>
          <w:tcPr>
            <w:tcW w:w="3794" w:type="dxa"/>
            <w:shd w:val="clear" w:color="auto" w:fill="auto"/>
          </w:tcPr>
          <w:p w14:paraId="51CF7564" w14:textId="77777777" w:rsidR="00CC20C6" w:rsidRPr="00CC20C6" w:rsidRDefault="00CC20C6" w:rsidP="00CC20C6">
            <w:pPr>
              <w:suppressAutoHyphens w:val="0"/>
              <w:rPr>
                <w:rFonts w:ascii="Calibri" w:eastAsia="New York" w:hAnsi="Calibri" w:cs="Calibri"/>
                <w:sz w:val="22"/>
                <w:szCs w:val="22"/>
                <w:lang w:eastAsia="en-US"/>
              </w:rPr>
            </w:pPr>
            <w:r w:rsidRPr="00CC20C6">
              <w:rPr>
                <w:rFonts w:ascii="Calibri" w:eastAsia="New York" w:hAnsi="Calibri" w:cs="Calibri"/>
                <w:sz w:val="22"/>
                <w:szCs w:val="22"/>
                <w:lang w:eastAsia="it-IT"/>
              </w:rPr>
              <w:t xml:space="preserve">[X] </w:t>
            </w:r>
            <w:r w:rsidR="00187551" w:rsidRPr="00187551">
              <w:rPr>
                <w:rFonts w:ascii="Calibri" w:eastAsia="New York" w:hAnsi="Calibri" w:cs="Calibri"/>
                <w:sz w:val="22"/>
                <w:szCs w:val="22"/>
                <w:lang w:eastAsia="it-IT"/>
              </w:rPr>
              <w:t>dati relativi a condanne penali, reati, misure di sicurezza</w:t>
            </w:r>
          </w:p>
        </w:tc>
        <w:tc>
          <w:tcPr>
            <w:tcW w:w="5834" w:type="dxa"/>
            <w:shd w:val="clear" w:color="auto" w:fill="auto"/>
          </w:tcPr>
          <w:p w14:paraId="1ED75E70" w14:textId="77777777" w:rsidR="00CC20C6" w:rsidRPr="00CC20C6" w:rsidRDefault="00CC20C6" w:rsidP="00CC20C6">
            <w:pPr>
              <w:suppressAutoHyphens w:val="0"/>
              <w:rPr>
                <w:rFonts w:ascii="Calibri" w:eastAsia="New York" w:hAnsi="Calibri" w:cs="Calibri"/>
                <w:sz w:val="22"/>
                <w:szCs w:val="22"/>
                <w:lang w:eastAsia="it-IT"/>
              </w:rPr>
            </w:pPr>
            <w:r w:rsidRPr="00CC20C6">
              <w:rPr>
                <w:rFonts w:ascii="Calibri" w:eastAsia="New York" w:hAnsi="Calibri" w:cs="Calibri"/>
                <w:sz w:val="22"/>
                <w:szCs w:val="22"/>
                <w:lang w:eastAsia="it-IT"/>
              </w:rPr>
              <w:t>Casellario giudizia</w:t>
            </w:r>
            <w:r w:rsidR="003B1EC9">
              <w:rPr>
                <w:rFonts w:ascii="Calibri" w:eastAsia="New York" w:hAnsi="Calibri" w:cs="Calibri"/>
                <w:sz w:val="22"/>
                <w:szCs w:val="22"/>
                <w:lang w:eastAsia="it-IT"/>
              </w:rPr>
              <w:t>le</w:t>
            </w:r>
            <w:r w:rsidRPr="00CC20C6">
              <w:rPr>
                <w:rFonts w:ascii="Calibri" w:eastAsia="New York" w:hAnsi="Calibri" w:cs="Calibri"/>
                <w:color w:val="000000"/>
                <w:sz w:val="22"/>
                <w:szCs w:val="22"/>
                <w:shd w:val="clear" w:color="auto" w:fill="FFFFFF"/>
                <w:lang w:eastAsia="it-IT"/>
              </w:rPr>
              <w:t>, ai fini della verifica dell’assenza di cause di esclusione in base alla vigente normativa in materia di concorsi pubblici. </w:t>
            </w:r>
          </w:p>
        </w:tc>
      </w:tr>
      <w:tr w:rsidR="00CC20C6" w:rsidRPr="00CC20C6" w14:paraId="78066098" w14:textId="77777777" w:rsidTr="00000A16">
        <w:tc>
          <w:tcPr>
            <w:tcW w:w="3794" w:type="dxa"/>
            <w:shd w:val="clear" w:color="auto" w:fill="auto"/>
          </w:tcPr>
          <w:p w14:paraId="3105DC08" w14:textId="77777777" w:rsidR="00CC20C6" w:rsidRPr="00CC20C6" w:rsidRDefault="00CC20C6" w:rsidP="00CC20C6">
            <w:pPr>
              <w:suppressAutoHyphens w:val="0"/>
              <w:rPr>
                <w:rFonts w:ascii="Calibri" w:eastAsia="New York" w:hAnsi="Calibri" w:cs="Calibri"/>
                <w:sz w:val="22"/>
                <w:szCs w:val="22"/>
                <w:lang w:eastAsia="it-IT"/>
              </w:rPr>
            </w:pPr>
            <w:r w:rsidRPr="00CC20C6">
              <w:rPr>
                <w:rFonts w:ascii="Calibri" w:eastAsia="New York" w:hAnsi="Calibri" w:cs="Calibri"/>
                <w:sz w:val="22"/>
                <w:szCs w:val="22"/>
                <w:lang w:eastAsia="it-IT"/>
              </w:rPr>
              <w:t>[X] opinioni politiche</w:t>
            </w:r>
          </w:p>
        </w:tc>
        <w:tc>
          <w:tcPr>
            <w:tcW w:w="5834" w:type="dxa"/>
            <w:shd w:val="clear" w:color="auto" w:fill="auto"/>
          </w:tcPr>
          <w:p w14:paraId="48D6EB1C" w14:textId="77777777" w:rsidR="00CC20C6" w:rsidRPr="00CC20C6" w:rsidRDefault="00CC20C6" w:rsidP="00CC20C6">
            <w:pPr>
              <w:suppressAutoHyphens w:val="0"/>
              <w:rPr>
                <w:rFonts w:ascii="Calibri" w:eastAsia="New York" w:hAnsi="Calibri" w:cs="Calibri"/>
                <w:sz w:val="22"/>
                <w:szCs w:val="22"/>
                <w:lang w:eastAsia="it-IT"/>
              </w:rPr>
            </w:pPr>
            <w:r w:rsidRPr="00CC20C6">
              <w:rPr>
                <w:rFonts w:ascii="Calibri" w:eastAsia="New York" w:hAnsi="Calibri" w:cs="Calibri"/>
                <w:sz w:val="22"/>
                <w:szCs w:val="22"/>
                <w:lang w:eastAsia="it-IT"/>
              </w:rPr>
              <w:t>Dati personali circa la partecipazione agli organi della Pubblica Amministrazione.</w:t>
            </w:r>
          </w:p>
        </w:tc>
      </w:tr>
      <w:tr w:rsidR="00CC20C6" w:rsidRPr="00CC20C6" w14:paraId="3EF3FE58" w14:textId="77777777" w:rsidTr="00000A16">
        <w:tc>
          <w:tcPr>
            <w:tcW w:w="3794" w:type="dxa"/>
            <w:tcBorders>
              <w:top w:val="single" w:sz="4" w:space="0" w:color="auto"/>
              <w:left w:val="single" w:sz="4" w:space="0" w:color="auto"/>
              <w:bottom w:val="single" w:sz="4" w:space="0" w:color="auto"/>
              <w:right w:val="single" w:sz="4" w:space="0" w:color="auto"/>
            </w:tcBorders>
            <w:shd w:val="clear" w:color="auto" w:fill="auto"/>
          </w:tcPr>
          <w:p w14:paraId="27B495BD" w14:textId="77777777" w:rsidR="00CC20C6" w:rsidRPr="00CC20C6" w:rsidRDefault="00CC20C6" w:rsidP="00CC20C6">
            <w:pPr>
              <w:suppressAutoHyphens w:val="0"/>
              <w:rPr>
                <w:rFonts w:ascii="Calibri" w:eastAsia="New York" w:hAnsi="Calibri" w:cs="Calibri"/>
                <w:sz w:val="22"/>
                <w:szCs w:val="22"/>
                <w:lang w:eastAsia="it-IT"/>
              </w:rPr>
            </w:pPr>
            <w:r w:rsidRPr="00CC20C6">
              <w:rPr>
                <w:rFonts w:ascii="Calibri" w:eastAsia="New York" w:hAnsi="Calibri" w:cs="Calibri"/>
                <w:sz w:val="22"/>
                <w:szCs w:val="22"/>
                <w:lang w:eastAsia="it-IT"/>
              </w:rPr>
              <w:t>[X] Origine etnica</w:t>
            </w:r>
          </w:p>
        </w:tc>
        <w:tc>
          <w:tcPr>
            <w:tcW w:w="5834" w:type="dxa"/>
            <w:tcBorders>
              <w:top w:val="single" w:sz="4" w:space="0" w:color="auto"/>
              <w:left w:val="single" w:sz="4" w:space="0" w:color="auto"/>
              <w:bottom w:val="single" w:sz="4" w:space="0" w:color="auto"/>
              <w:right w:val="single" w:sz="4" w:space="0" w:color="auto"/>
            </w:tcBorders>
            <w:shd w:val="clear" w:color="auto" w:fill="auto"/>
          </w:tcPr>
          <w:p w14:paraId="55E14A80" w14:textId="77777777" w:rsidR="00CC20C6" w:rsidRPr="00CC20C6" w:rsidRDefault="00CC20C6" w:rsidP="00CC20C6">
            <w:pPr>
              <w:suppressAutoHyphens w:val="0"/>
              <w:rPr>
                <w:rFonts w:ascii="Calibri" w:eastAsia="New York" w:hAnsi="Calibri" w:cs="Calibri"/>
                <w:sz w:val="22"/>
                <w:szCs w:val="22"/>
                <w:lang w:eastAsia="it-IT"/>
              </w:rPr>
            </w:pPr>
            <w:r w:rsidRPr="00CC20C6">
              <w:rPr>
                <w:rFonts w:ascii="Calibri" w:eastAsia="New York" w:hAnsi="Calibri" w:cs="Calibri"/>
                <w:sz w:val="22"/>
                <w:szCs w:val="22"/>
                <w:lang w:eastAsia="it-IT"/>
              </w:rPr>
              <w:t>Dati sull’origine etnica raccolti per obblighi legali legati alle procedure concorsuali.</w:t>
            </w:r>
          </w:p>
        </w:tc>
      </w:tr>
    </w:tbl>
    <w:p w14:paraId="31715AC0" w14:textId="77777777" w:rsidR="00814B1D" w:rsidRPr="00814B1D" w:rsidRDefault="00814B1D" w:rsidP="00814B1D">
      <w:pPr>
        <w:suppressAutoHyphens w:val="0"/>
        <w:rPr>
          <w:rFonts w:ascii="New York" w:eastAsia="New York" w:hAnsi="New York" w:cs="Calibri"/>
          <w:b/>
          <w:bCs/>
          <w:sz w:val="22"/>
          <w:szCs w:val="22"/>
          <w:lang w:eastAsia="it-IT"/>
        </w:rPr>
      </w:pPr>
    </w:p>
    <w:p w14:paraId="64B336FD" w14:textId="77777777" w:rsidR="00814B1D" w:rsidRPr="00814B1D" w:rsidRDefault="00814B1D" w:rsidP="00814B1D">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 xml:space="preserve">FINALITÀ E BASE GIURIDICA DEI TRATTAMENTI </w:t>
      </w:r>
    </w:p>
    <w:p w14:paraId="4A516D70" w14:textId="77777777" w:rsidR="00814B1D" w:rsidRPr="00100291" w:rsidRDefault="00590E82" w:rsidP="00814B1D">
      <w:pPr>
        <w:suppressAutoHyphens w:val="0"/>
        <w:jc w:val="both"/>
        <w:rPr>
          <w:rFonts w:ascii="Calibri" w:eastAsia="New York" w:hAnsi="Calibri" w:cs="Calibri"/>
          <w:sz w:val="22"/>
          <w:szCs w:val="22"/>
          <w:lang w:eastAsia="it-IT"/>
        </w:rPr>
      </w:pPr>
      <w:r w:rsidRPr="00100291">
        <w:rPr>
          <w:rFonts w:ascii="Calibri" w:eastAsia="New York" w:hAnsi="Calibri" w:cs="Calibri"/>
          <w:sz w:val="22"/>
          <w:szCs w:val="22"/>
          <w:lang w:eastAsia="it-IT"/>
        </w:rPr>
        <w:t>La Provincia</w:t>
      </w:r>
      <w:r w:rsidR="00100291" w:rsidRPr="00100291">
        <w:rPr>
          <w:rFonts w:ascii="Calibri" w:eastAsia="New York" w:hAnsi="Calibri" w:cs="Calibri"/>
          <w:sz w:val="22"/>
          <w:szCs w:val="22"/>
          <w:lang w:eastAsia="it-IT"/>
        </w:rPr>
        <w:t xml:space="preserve"> </w:t>
      </w:r>
      <w:r w:rsidR="00100291" w:rsidRPr="00100291">
        <w:rPr>
          <w:rFonts w:ascii="Calibri" w:hAnsi="Calibri" w:cs="Calibri"/>
          <w:sz w:val="22"/>
          <w:szCs w:val="22"/>
        </w:rPr>
        <w:t>utilizza i Dati Personali che riguardano Lei ed i suoi familiari, da Lei comunicati o raccolti presso altri Titolari del trattamento (previa verifica del rispetto delle condizioni di liceità da parte dei terzi), o fonti pubbliche</w:t>
      </w:r>
      <w:r w:rsidR="00100291">
        <w:rPr>
          <w:rFonts w:ascii="Calibri" w:hAnsi="Calibri" w:cs="Calibri"/>
          <w:sz w:val="22"/>
          <w:szCs w:val="22"/>
        </w:rPr>
        <w:t>,</w:t>
      </w:r>
      <w:r w:rsidR="00100291" w:rsidRPr="00100291">
        <w:rPr>
          <w:rFonts w:ascii="Calibri" w:hAnsi="Calibri" w:cs="Calibri"/>
          <w:sz w:val="22"/>
          <w:szCs w:val="22"/>
        </w:rPr>
        <w:t xml:space="preserve"> in osservanza de</w:t>
      </w:r>
      <w:r w:rsidR="00100291">
        <w:rPr>
          <w:rFonts w:ascii="Calibri" w:hAnsi="Calibri" w:cs="Calibri"/>
          <w:sz w:val="22"/>
          <w:szCs w:val="22"/>
        </w:rPr>
        <w:t xml:space="preserve">lle normative di riferimento. I Dati Personali </w:t>
      </w:r>
      <w:r w:rsidR="00100291" w:rsidRPr="00100291">
        <w:rPr>
          <w:rFonts w:ascii="Calibri" w:hAnsi="Calibri" w:cs="Calibri"/>
          <w:sz w:val="22"/>
          <w:szCs w:val="22"/>
        </w:rPr>
        <w:t>sono trattati dal Titolare nell'ambito della sua attività per le seguenti finalità</w:t>
      </w:r>
      <w:r w:rsidR="00814B1D" w:rsidRPr="00100291">
        <w:rPr>
          <w:rFonts w:ascii="Calibri" w:eastAsia="New York" w:hAnsi="Calibri" w:cs="Calibri"/>
          <w:sz w:val="22"/>
          <w:szCs w:val="22"/>
          <w:lang w:eastAsia="it-IT"/>
        </w:rPr>
        <w:t xml:space="preserve">: </w:t>
      </w:r>
    </w:p>
    <w:p w14:paraId="30E04040" w14:textId="6B1A8175" w:rsidR="00AB31BD" w:rsidRDefault="00AB31BD" w:rsidP="006071B6">
      <w:pPr>
        <w:numPr>
          <w:ilvl w:val="0"/>
          <w:numId w:val="13"/>
        </w:numPr>
        <w:suppressAutoHyphens w:val="0"/>
        <w:spacing w:line="259" w:lineRule="auto"/>
        <w:contextualSpacing/>
        <w:jc w:val="both"/>
        <w:rPr>
          <w:rFonts w:ascii="Calibri" w:eastAsia="Calibri" w:hAnsi="Calibri" w:cs="Calibri"/>
          <w:sz w:val="22"/>
          <w:szCs w:val="22"/>
          <w:lang w:eastAsia="en-US"/>
        </w:rPr>
      </w:pPr>
      <w:r w:rsidRPr="00AB31BD">
        <w:rPr>
          <w:rFonts w:ascii="Calibri" w:eastAsia="Calibri" w:hAnsi="Calibri" w:cs="Calibri"/>
          <w:sz w:val="22"/>
          <w:szCs w:val="22"/>
          <w:lang w:eastAsia="en-US"/>
        </w:rPr>
        <w:t xml:space="preserve">Il trattamento è necessario per la gestione della procedura selettiva, per l’eventuale </w:t>
      </w:r>
      <w:r w:rsidR="00D91F11">
        <w:rPr>
          <w:rFonts w:ascii="Calibri" w:eastAsia="Calibri" w:hAnsi="Calibri" w:cs="Calibri"/>
          <w:sz w:val="22"/>
          <w:szCs w:val="22"/>
          <w:lang w:eastAsia="en-US"/>
        </w:rPr>
        <w:t xml:space="preserve">nomina a componente della commissione per il paesaggio e </w:t>
      </w:r>
      <w:r w:rsidRPr="00AB31BD">
        <w:rPr>
          <w:rFonts w:ascii="Calibri" w:eastAsia="Calibri" w:hAnsi="Calibri" w:cs="Calibri"/>
          <w:sz w:val="22"/>
          <w:szCs w:val="22"/>
          <w:lang w:eastAsia="en-US"/>
        </w:rPr>
        <w:t xml:space="preserve">per la gestione delle </w:t>
      </w:r>
      <w:r w:rsidR="00D91F11">
        <w:rPr>
          <w:rFonts w:ascii="Calibri" w:eastAsia="Calibri" w:hAnsi="Calibri" w:cs="Calibri"/>
          <w:sz w:val="22"/>
          <w:szCs w:val="22"/>
          <w:lang w:eastAsia="en-US"/>
        </w:rPr>
        <w:t>sostituzioni.</w:t>
      </w:r>
    </w:p>
    <w:p w14:paraId="260D9392" w14:textId="77777777" w:rsidR="006071B6" w:rsidRPr="006071B6" w:rsidRDefault="006071B6" w:rsidP="006071B6">
      <w:pPr>
        <w:numPr>
          <w:ilvl w:val="0"/>
          <w:numId w:val="13"/>
        </w:numPr>
        <w:suppressAutoHyphens w:val="0"/>
        <w:spacing w:line="259" w:lineRule="auto"/>
        <w:contextualSpacing/>
        <w:jc w:val="both"/>
        <w:rPr>
          <w:rFonts w:ascii="Calibri" w:eastAsia="Calibri" w:hAnsi="Calibri" w:cs="Calibri"/>
          <w:sz w:val="22"/>
          <w:szCs w:val="22"/>
          <w:lang w:eastAsia="en-US"/>
        </w:rPr>
      </w:pPr>
      <w:r w:rsidRPr="006071B6">
        <w:rPr>
          <w:rFonts w:ascii="Calibri" w:eastAsia="Calibri" w:hAnsi="Calibri" w:cs="Calibri"/>
          <w:sz w:val="22"/>
          <w:szCs w:val="22"/>
          <w:lang w:eastAsia="en-US"/>
        </w:rPr>
        <w:t>Il trattamento è necessario per adempiere ad obblighi previsti da prescrizioni normative nazionali e comunitarie.</w:t>
      </w:r>
    </w:p>
    <w:p w14:paraId="71E303FB" w14:textId="77777777" w:rsidR="006071B6" w:rsidRPr="006071B6" w:rsidRDefault="006071B6" w:rsidP="006071B6">
      <w:pPr>
        <w:numPr>
          <w:ilvl w:val="0"/>
          <w:numId w:val="13"/>
        </w:numPr>
        <w:suppressAutoHyphens w:val="0"/>
        <w:spacing w:line="259" w:lineRule="auto"/>
        <w:contextualSpacing/>
        <w:jc w:val="both"/>
        <w:rPr>
          <w:rFonts w:ascii="Calibri" w:hAnsi="Calibri" w:cs="Calibri"/>
          <w:sz w:val="22"/>
          <w:szCs w:val="22"/>
          <w:lang w:eastAsia="it-IT"/>
        </w:rPr>
      </w:pPr>
      <w:r w:rsidRPr="006071B6">
        <w:rPr>
          <w:rFonts w:ascii="Calibri" w:hAnsi="Calibri" w:cs="Calibri"/>
          <w:sz w:val="22"/>
          <w:szCs w:val="22"/>
          <w:lang w:eastAsia="it-IT"/>
        </w:rPr>
        <w:t>Il trattamento è necessario per lo svolgimento di compiti di interesse pubblico.</w:t>
      </w:r>
    </w:p>
    <w:p w14:paraId="2D1C9A03" w14:textId="77777777" w:rsidR="006071B6" w:rsidRPr="006071B6" w:rsidRDefault="006071B6" w:rsidP="006071B6">
      <w:pPr>
        <w:numPr>
          <w:ilvl w:val="0"/>
          <w:numId w:val="13"/>
        </w:numPr>
        <w:suppressAutoHyphens w:val="0"/>
        <w:spacing w:line="259" w:lineRule="auto"/>
        <w:contextualSpacing/>
        <w:jc w:val="both"/>
        <w:rPr>
          <w:rFonts w:ascii="Calibri" w:hAnsi="Calibri" w:cs="Calibri"/>
          <w:sz w:val="22"/>
          <w:szCs w:val="22"/>
          <w:lang w:eastAsia="it-IT"/>
        </w:rPr>
      </w:pPr>
      <w:r w:rsidRPr="006071B6">
        <w:rPr>
          <w:rFonts w:ascii="Calibri" w:hAnsi="Calibri" w:cs="Calibri"/>
          <w:sz w:val="22"/>
          <w:szCs w:val="22"/>
          <w:lang w:eastAsia="it-IT"/>
        </w:rPr>
        <w:t>Il trattamento è necessario per finalità di trasparenza e prevenzione dei conflitti di interesse.</w:t>
      </w:r>
    </w:p>
    <w:p w14:paraId="3D4D393C" w14:textId="77777777" w:rsidR="006071B6" w:rsidRPr="006071B6" w:rsidRDefault="006071B6" w:rsidP="006071B6">
      <w:pPr>
        <w:numPr>
          <w:ilvl w:val="0"/>
          <w:numId w:val="13"/>
        </w:numPr>
        <w:suppressAutoHyphens w:val="0"/>
        <w:spacing w:line="259" w:lineRule="auto"/>
        <w:contextualSpacing/>
        <w:jc w:val="both"/>
        <w:rPr>
          <w:rFonts w:ascii="Calibri" w:hAnsi="Calibri" w:cs="Calibri"/>
          <w:sz w:val="22"/>
          <w:szCs w:val="22"/>
          <w:lang w:eastAsia="it-IT"/>
        </w:rPr>
      </w:pPr>
      <w:r w:rsidRPr="006071B6">
        <w:rPr>
          <w:rFonts w:ascii="Calibri" w:hAnsi="Calibri" w:cs="Calibri"/>
          <w:sz w:val="22"/>
          <w:szCs w:val="22"/>
          <w:lang w:eastAsia="it-IT"/>
        </w:rPr>
        <w:t>Il trattamento è necessario per finalità amministrative e contabili.</w:t>
      </w:r>
    </w:p>
    <w:p w14:paraId="56998BF6" w14:textId="77777777" w:rsidR="00814B1D" w:rsidRDefault="006071B6" w:rsidP="006071B6">
      <w:pPr>
        <w:numPr>
          <w:ilvl w:val="0"/>
          <w:numId w:val="13"/>
        </w:numPr>
        <w:suppressAutoHyphens w:val="0"/>
        <w:rPr>
          <w:rFonts w:ascii="Calibri" w:hAnsi="Calibri" w:cs="Calibri"/>
          <w:sz w:val="22"/>
          <w:szCs w:val="22"/>
          <w:lang w:eastAsia="it-IT"/>
        </w:rPr>
      </w:pPr>
      <w:r w:rsidRPr="006071B6">
        <w:rPr>
          <w:rFonts w:ascii="Calibri" w:hAnsi="Calibri" w:cs="Calibri"/>
          <w:sz w:val="22"/>
          <w:szCs w:val="22"/>
          <w:lang w:eastAsia="it-IT"/>
        </w:rPr>
        <w:t>Il trattamento è necessario per finalità di prevenzione dal contagio da COVID-19, in esecuzione del Protocollo di sicurezza anti-contagio adottato ai sensi dell’art. 1, n. 7, lett. d) del DPCM 11 marzo 2020.</w:t>
      </w:r>
    </w:p>
    <w:p w14:paraId="5B9B3C0D" w14:textId="77777777" w:rsidR="006071B6" w:rsidRPr="006071B6" w:rsidRDefault="006071B6" w:rsidP="006071B6">
      <w:pPr>
        <w:suppressAutoHyphens w:val="0"/>
        <w:ind w:left="360"/>
        <w:rPr>
          <w:rFonts w:ascii="Calibri" w:hAnsi="Calibri" w:cs="Calibri"/>
          <w:sz w:val="22"/>
          <w:szCs w:val="22"/>
          <w:lang w:eastAsia="it-IT"/>
        </w:rPr>
      </w:pPr>
    </w:p>
    <w:p w14:paraId="6D5B96D6" w14:textId="77777777"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Si informa inoltre che il conferimento dei dati è obbligatorio ed il loro mancato, parziale o inesatto conferimento potrà avere, come conseguenza, l'impossibilità di svolgere l’attività o fornire il servizio.</w:t>
      </w:r>
    </w:p>
    <w:p w14:paraId="6DB680F5" w14:textId="77777777" w:rsidR="00814B1D" w:rsidRPr="00814B1D" w:rsidRDefault="00814B1D" w:rsidP="00814B1D">
      <w:pPr>
        <w:suppressAutoHyphens w:val="0"/>
        <w:spacing w:after="24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Qualora il Titolare del trattamento intenda trattare ulteriormente i Dati Personali per una finalità diversa da quella per cui essi sono stati raccolti, prima di tale ulteriore trattamento verranno fornite informazioni in merito a tale diversa finalità e ogni ulteriore informazione pertinente.</w:t>
      </w:r>
    </w:p>
    <w:p w14:paraId="0D7E2288" w14:textId="77777777" w:rsidR="00814B1D" w:rsidRPr="00814B1D" w:rsidRDefault="00814B1D" w:rsidP="00814B1D">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MODALITÀ DI TRATTAMENTO DEI DATI PERSONALI</w:t>
      </w:r>
    </w:p>
    <w:p w14:paraId="3AFF61B2" w14:textId="77777777" w:rsidR="00814B1D" w:rsidRPr="00814B1D" w:rsidRDefault="00814B1D" w:rsidP="00814B1D">
      <w:pPr>
        <w:suppressAutoHyphens w:val="0"/>
        <w:ind w:left="4"/>
        <w:jc w:val="both"/>
        <w:rPr>
          <w:rFonts w:ascii="Calibri" w:eastAsia="New York" w:hAnsi="Calibri" w:cs="Calibri"/>
          <w:sz w:val="22"/>
          <w:szCs w:val="22"/>
          <w:lang w:eastAsia="it-IT"/>
        </w:rPr>
      </w:pPr>
      <w:r w:rsidRPr="00814B1D">
        <w:rPr>
          <w:rFonts w:ascii="Calibri" w:eastAsia="New York" w:hAnsi="Calibri" w:cs="Calibri"/>
          <w:sz w:val="22"/>
          <w:szCs w:val="22"/>
          <w:lang w:eastAsia="it-IT"/>
        </w:rPr>
        <w:t>Il trattamento sarà effettuato sia con strumenti manuali e/o informatici e telematici con logiche di organizzazione ed elaborazione strettamente correlate alle finalità stesse e comunque in modo da garantire la sicurezza, l'integrità e la riservatezza dei dati stessi nel rispetto delle misure organizzative, fisiche e logiche previste dalle disposizioni vigenti.</w:t>
      </w:r>
    </w:p>
    <w:p w14:paraId="7253BC88" w14:textId="77777777" w:rsidR="00C537F0"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 xml:space="preserve">I Dati Personali forniti saranno tra l’altro oggetto di: </w:t>
      </w:r>
    </w:p>
    <w:p w14:paraId="1174A991" w14:textId="77777777" w:rsidR="00814B1D" w:rsidRPr="00814B1D" w:rsidRDefault="00814B1D" w:rsidP="00814B1D">
      <w:pPr>
        <w:suppressAutoHyphens w:val="0"/>
        <w:jc w:val="both"/>
        <w:rPr>
          <w:rFonts w:ascii="Calibri" w:eastAsia="New York" w:hAnsi="Calibri" w:cs="Calibri"/>
          <w:sz w:val="22"/>
          <w:szCs w:val="22"/>
          <w:lang w:eastAsia="it-I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65"/>
        <w:gridCol w:w="4950"/>
      </w:tblGrid>
      <w:tr w:rsidR="00814B1D" w:rsidRPr="00814B1D" w14:paraId="7F299221" w14:textId="77777777" w:rsidTr="008510FC">
        <w:tc>
          <w:tcPr>
            <w:tcW w:w="96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99D267" w14:textId="77777777"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b/>
                <w:bCs/>
                <w:sz w:val="22"/>
                <w:szCs w:val="22"/>
                <w:lang w:eastAsia="it-IT"/>
              </w:rPr>
              <w:t>Descrizione</w:t>
            </w:r>
            <w:r w:rsidRPr="00814B1D">
              <w:rPr>
                <w:rFonts w:ascii="Calibri" w:hAnsi="Calibri" w:cs="Calibri"/>
                <w:sz w:val="22"/>
                <w:szCs w:val="22"/>
                <w:lang w:eastAsia="it-IT"/>
              </w:rPr>
              <w:t> </w:t>
            </w:r>
          </w:p>
        </w:tc>
      </w:tr>
      <w:tr w:rsidR="00814B1D" w:rsidRPr="00814B1D" w14:paraId="12F8D8CC" w14:textId="77777777" w:rsidTr="008510FC">
        <w:tc>
          <w:tcPr>
            <w:tcW w:w="4665" w:type="dxa"/>
            <w:tcBorders>
              <w:top w:val="nil"/>
              <w:left w:val="single" w:sz="6" w:space="0" w:color="auto"/>
              <w:bottom w:val="single" w:sz="6" w:space="0" w:color="auto"/>
              <w:right w:val="single" w:sz="6" w:space="0" w:color="auto"/>
            </w:tcBorders>
            <w:shd w:val="clear" w:color="auto" w:fill="auto"/>
            <w:hideMark/>
          </w:tcPr>
          <w:p w14:paraId="78D7FE96" w14:textId="77777777"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raccolta </w:t>
            </w:r>
          </w:p>
        </w:tc>
        <w:tc>
          <w:tcPr>
            <w:tcW w:w="4950" w:type="dxa"/>
            <w:tcBorders>
              <w:top w:val="nil"/>
              <w:left w:val="nil"/>
              <w:bottom w:val="single" w:sz="6" w:space="0" w:color="auto"/>
              <w:right w:val="single" w:sz="6" w:space="0" w:color="auto"/>
            </w:tcBorders>
            <w:shd w:val="clear" w:color="auto" w:fill="auto"/>
            <w:hideMark/>
          </w:tcPr>
          <w:p w14:paraId="114EB16A" w14:textId="77777777"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limitazione </w:t>
            </w:r>
          </w:p>
        </w:tc>
      </w:tr>
      <w:tr w:rsidR="00814B1D" w:rsidRPr="00814B1D" w14:paraId="4B87EF05" w14:textId="77777777" w:rsidTr="008510FC">
        <w:tc>
          <w:tcPr>
            <w:tcW w:w="4665" w:type="dxa"/>
            <w:tcBorders>
              <w:top w:val="nil"/>
              <w:left w:val="single" w:sz="6" w:space="0" w:color="auto"/>
              <w:bottom w:val="single" w:sz="6" w:space="0" w:color="auto"/>
              <w:right w:val="single" w:sz="6" w:space="0" w:color="auto"/>
            </w:tcBorders>
            <w:shd w:val="clear" w:color="auto" w:fill="auto"/>
            <w:hideMark/>
          </w:tcPr>
          <w:p w14:paraId="6FA1C0CE" w14:textId="77777777"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organizzazione </w:t>
            </w:r>
          </w:p>
        </w:tc>
        <w:tc>
          <w:tcPr>
            <w:tcW w:w="4950" w:type="dxa"/>
            <w:tcBorders>
              <w:top w:val="nil"/>
              <w:left w:val="nil"/>
              <w:bottom w:val="single" w:sz="6" w:space="0" w:color="auto"/>
              <w:right w:val="single" w:sz="6" w:space="0" w:color="auto"/>
            </w:tcBorders>
            <w:shd w:val="clear" w:color="auto" w:fill="auto"/>
            <w:hideMark/>
          </w:tcPr>
          <w:p w14:paraId="2B6E8F9B" w14:textId="77777777"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strutturazione </w:t>
            </w:r>
          </w:p>
        </w:tc>
      </w:tr>
      <w:tr w:rsidR="00814B1D" w:rsidRPr="00814B1D" w14:paraId="1BC02E0E" w14:textId="77777777" w:rsidTr="008510FC">
        <w:tc>
          <w:tcPr>
            <w:tcW w:w="4665" w:type="dxa"/>
            <w:tcBorders>
              <w:top w:val="nil"/>
              <w:left w:val="single" w:sz="6" w:space="0" w:color="auto"/>
              <w:bottom w:val="single" w:sz="6" w:space="0" w:color="auto"/>
              <w:right w:val="single" w:sz="6" w:space="0" w:color="auto"/>
            </w:tcBorders>
            <w:shd w:val="clear" w:color="auto" w:fill="auto"/>
            <w:hideMark/>
          </w:tcPr>
          <w:p w14:paraId="38E9781F" w14:textId="77777777"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registrazione </w:t>
            </w:r>
          </w:p>
        </w:tc>
        <w:tc>
          <w:tcPr>
            <w:tcW w:w="4950" w:type="dxa"/>
            <w:tcBorders>
              <w:top w:val="nil"/>
              <w:left w:val="nil"/>
              <w:bottom w:val="single" w:sz="6" w:space="0" w:color="auto"/>
              <w:right w:val="single" w:sz="6" w:space="0" w:color="auto"/>
            </w:tcBorders>
            <w:shd w:val="clear" w:color="auto" w:fill="auto"/>
            <w:hideMark/>
          </w:tcPr>
          <w:p w14:paraId="6FB206EA" w14:textId="77777777"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conservazione </w:t>
            </w:r>
          </w:p>
        </w:tc>
      </w:tr>
      <w:tr w:rsidR="00814B1D" w:rsidRPr="00814B1D" w14:paraId="1D1BBD01" w14:textId="77777777" w:rsidTr="008510FC">
        <w:tc>
          <w:tcPr>
            <w:tcW w:w="4665" w:type="dxa"/>
            <w:tcBorders>
              <w:top w:val="nil"/>
              <w:left w:val="single" w:sz="6" w:space="0" w:color="auto"/>
              <w:bottom w:val="single" w:sz="6" w:space="0" w:color="auto"/>
              <w:right w:val="single" w:sz="6" w:space="0" w:color="auto"/>
            </w:tcBorders>
            <w:shd w:val="clear" w:color="auto" w:fill="auto"/>
            <w:hideMark/>
          </w:tcPr>
          <w:p w14:paraId="36B38A0E" w14:textId="77777777"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estrazione </w:t>
            </w:r>
          </w:p>
        </w:tc>
        <w:tc>
          <w:tcPr>
            <w:tcW w:w="4950" w:type="dxa"/>
            <w:tcBorders>
              <w:top w:val="nil"/>
              <w:left w:val="nil"/>
              <w:bottom w:val="single" w:sz="6" w:space="0" w:color="auto"/>
              <w:right w:val="single" w:sz="6" w:space="0" w:color="auto"/>
            </w:tcBorders>
            <w:shd w:val="clear" w:color="auto" w:fill="auto"/>
            <w:hideMark/>
          </w:tcPr>
          <w:p w14:paraId="20C4130E" w14:textId="77777777"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consultazione </w:t>
            </w:r>
          </w:p>
        </w:tc>
      </w:tr>
      <w:tr w:rsidR="00814B1D" w:rsidRPr="00814B1D" w14:paraId="6B3FB6F5" w14:textId="77777777" w:rsidTr="008510FC">
        <w:tc>
          <w:tcPr>
            <w:tcW w:w="4665" w:type="dxa"/>
            <w:tcBorders>
              <w:top w:val="nil"/>
              <w:left w:val="single" w:sz="6" w:space="0" w:color="auto"/>
              <w:bottom w:val="single" w:sz="6" w:space="0" w:color="auto"/>
              <w:right w:val="single" w:sz="6" w:space="0" w:color="auto"/>
            </w:tcBorders>
            <w:shd w:val="clear" w:color="auto" w:fill="auto"/>
            <w:hideMark/>
          </w:tcPr>
          <w:p w14:paraId="4C2E9CB0" w14:textId="77777777"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uso </w:t>
            </w:r>
          </w:p>
        </w:tc>
        <w:tc>
          <w:tcPr>
            <w:tcW w:w="4950" w:type="dxa"/>
            <w:tcBorders>
              <w:top w:val="nil"/>
              <w:left w:val="nil"/>
              <w:bottom w:val="single" w:sz="6" w:space="0" w:color="auto"/>
              <w:right w:val="single" w:sz="6" w:space="0" w:color="auto"/>
            </w:tcBorders>
            <w:shd w:val="clear" w:color="auto" w:fill="auto"/>
            <w:hideMark/>
          </w:tcPr>
          <w:p w14:paraId="333DF729" w14:textId="77777777"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comunicazione mediante trasmissione </w:t>
            </w:r>
          </w:p>
        </w:tc>
      </w:tr>
      <w:tr w:rsidR="00814B1D" w:rsidRPr="00814B1D" w14:paraId="237604A4" w14:textId="77777777" w:rsidTr="008510FC">
        <w:tc>
          <w:tcPr>
            <w:tcW w:w="4665" w:type="dxa"/>
            <w:tcBorders>
              <w:top w:val="nil"/>
              <w:left w:val="single" w:sz="6" w:space="0" w:color="auto"/>
              <w:bottom w:val="single" w:sz="6" w:space="0" w:color="auto"/>
              <w:right w:val="single" w:sz="6" w:space="0" w:color="auto"/>
            </w:tcBorders>
            <w:shd w:val="clear" w:color="auto" w:fill="auto"/>
            <w:hideMark/>
          </w:tcPr>
          <w:p w14:paraId="065AD7C2" w14:textId="77777777"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raffronto od interconnessione </w:t>
            </w:r>
          </w:p>
        </w:tc>
        <w:tc>
          <w:tcPr>
            <w:tcW w:w="4950" w:type="dxa"/>
            <w:tcBorders>
              <w:top w:val="nil"/>
              <w:left w:val="nil"/>
              <w:bottom w:val="single" w:sz="6" w:space="0" w:color="auto"/>
              <w:right w:val="single" w:sz="6" w:space="0" w:color="auto"/>
            </w:tcBorders>
            <w:shd w:val="clear" w:color="auto" w:fill="auto"/>
            <w:hideMark/>
          </w:tcPr>
          <w:p w14:paraId="6613DF9A" w14:textId="77777777"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cancellazione o distruzione </w:t>
            </w:r>
          </w:p>
        </w:tc>
      </w:tr>
      <w:tr w:rsidR="00814B1D" w:rsidRPr="00814B1D" w14:paraId="7741FD42" w14:textId="77777777" w:rsidTr="008510FC">
        <w:tc>
          <w:tcPr>
            <w:tcW w:w="4665" w:type="dxa"/>
            <w:tcBorders>
              <w:top w:val="nil"/>
              <w:left w:val="single" w:sz="6" w:space="0" w:color="auto"/>
              <w:bottom w:val="single" w:sz="6" w:space="0" w:color="auto"/>
              <w:right w:val="single" w:sz="6" w:space="0" w:color="auto"/>
            </w:tcBorders>
            <w:shd w:val="clear" w:color="auto" w:fill="auto"/>
            <w:hideMark/>
          </w:tcPr>
          <w:p w14:paraId="019CDE6D" w14:textId="77777777" w:rsidR="00814B1D" w:rsidRPr="00814B1D" w:rsidRDefault="00814B1D" w:rsidP="00814B1D">
            <w:pPr>
              <w:suppressAutoHyphens w:val="0"/>
              <w:rPr>
                <w:rFonts w:ascii="Segoe UI" w:hAnsi="Segoe UI" w:cs="Segoe UI"/>
                <w:sz w:val="22"/>
                <w:szCs w:val="22"/>
                <w:lang w:eastAsia="it-IT"/>
              </w:rPr>
            </w:pPr>
            <w:r w:rsidRPr="00814B1D">
              <w:rPr>
                <w:rFonts w:ascii="Calibri" w:hAnsi="Calibri" w:cs="Calibri"/>
                <w:sz w:val="22"/>
                <w:szCs w:val="22"/>
                <w:lang w:eastAsia="it-IT"/>
              </w:rPr>
              <w:t>[X] diffusione</w:t>
            </w:r>
          </w:p>
        </w:tc>
        <w:tc>
          <w:tcPr>
            <w:tcW w:w="4950" w:type="dxa"/>
            <w:tcBorders>
              <w:top w:val="nil"/>
              <w:left w:val="nil"/>
              <w:bottom w:val="single" w:sz="6" w:space="0" w:color="auto"/>
              <w:right w:val="single" w:sz="6" w:space="0" w:color="auto"/>
            </w:tcBorders>
            <w:shd w:val="clear" w:color="auto" w:fill="auto"/>
            <w:hideMark/>
          </w:tcPr>
          <w:p w14:paraId="7A0D9CB6" w14:textId="77777777" w:rsidR="00814B1D" w:rsidRPr="00814B1D" w:rsidRDefault="00814B1D" w:rsidP="00814B1D">
            <w:pPr>
              <w:suppressAutoHyphens w:val="0"/>
              <w:rPr>
                <w:rFonts w:ascii="Segoe UI" w:hAnsi="Segoe UI" w:cs="Segoe UI"/>
                <w:sz w:val="22"/>
                <w:szCs w:val="22"/>
                <w:lang w:eastAsia="it-IT"/>
              </w:rPr>
            </w:pPr>
            <w:r w:rsidRPr="00814B1D">
              <w:rPr>
                <w:rFonts w:ascii="Calibri" w:hAnsi="Calibri" w:cs="Calibri"/>
                <w:sz w:val="22"/>
                <w:szCs w:val="22"/>
                <w:lang w:eastAsia="it-IT"/>
              </w:rPr>
              <w:t>[X] selezione</w:t>
            </w:r>
          </w:p>
        </w:tc>
      </w:tr>
      <w:tr w:rsidR="00814B1D" w:rsidRPr="00814B1D" w14:paraId="6787C1BA" w14:textId="77777777" w:rsidTr="008510FC">
        <w:tc>
          <w:tcPr>
            <w:tcW w:w="4665" w:type="dxa"/>
            <w:tcBorders>
              <w:top w:val="nil"/>
              <w:left w:val="single" w:sz="6" w:space="0" w:color="auto"/>
              <w:bottom w:val="single" w:sz="6" w:space="0" w:color="auto"/>
              <w:right w:val="single" w:sz="6" w:space="0" w:color="auto"/>
            </w:tcBorders>
            <w:shd w:val="clear" w:color="auto" w:fill="auto"/>
            <w:hideMark/>
          </w:tcPr>
          <w:p w14:paraId="399DBE32" w14:textId="77777777" w:rsidR="00814B1D" w:rsidRPr="00814B1D" w:rsidRDefault="00814B1D" w:rsidP="00814B1D">
            <w:pPr>
              <w:suppressAutoHyphens w:val="0"/>
              <w:rPr>
                <w:rFonts w:ascii="Segoe UI" w:hAnsi="Segoe UI" w:cs="Segoe UI"/>
                <w:sz w:val="22"/>
                <w:szCs w:val="22"/>
                <w:lang w:eastAsia="it-IT"/>
              </w:rPr>
            </w:pPr>
            <w:r w:rsidRPr="00814B1D">
              <w:rPr>
                <w:rFonts w:ascii="Calibri" w:hAnsi="Calibri" w:cs="Calibri"/>
                <w:sz w:val="22"/>
                <w:szCs w:val="22"/>
                <w:lang w:eastAsia="it-IT"/>
              </w:rPr>
              <w:t>[X] elaborazione</w:t>
            </w:r>
          </w:p>
        </w:tc>
        <w:tc>
          <w:tcPr>
            <w:tcW w:w="4950" w:type="dxa"/>
            <w:tcBorders>
              <w:top w:val="nil"/>
              <w:left w:val="nil"/>
              <w:bottom w:val="single" w:sz="6" w:space="0" w:color="auto"/>
              <w:right w:val="single" w:sz="6" w:space="0" w:color="auto"/>
            </w:tcBorders>
            <w:shd w:val="clear" w:color="auto" w:fill="auto"/>
            <w:hideMark/>
          </w:tcPr>
          <w:p w14:paraId="73964952" w14:textId="77777777" w:rsidR="00814B1D" w:rsidRPr="00814B1D" w:rsidRDefault="00814B1D" w:rsidP="00814B1D">
            <w:pPr>
              <w:suppressAutoHyphens w:val="0"/>
              <w:rPr>
                <w:rFonts w:ascii="Calibri" w:hAnsi="Calibri" w:cs="Calibri"/>
                <w:sz w:val="22"/>
                <w:szCs w:val="22"/>
                <w:lang w:eastAsia="it-IT"/>
              </w:rPr>
            </w:pPr>
          </w:p>
        </w:tc>
      </w:tr>
    </w:tbl>
    <w:p w14:paraId="5E1FEEFC" w14:textId="77777777" w:rsidR="00814B1D" w:rsidRPr="00814B1D" w:rsidRDefault="00814B1D" w:rsidP="00814B1D">
      <w:pPr>
        <w:suppressAutoHyphens w:val="0"/>
        <w:jc w:val="both"/>
        <w:rPr>
          <w:rFonts w:ascii="Calibri" w:eastAsia="New York" w:hAnsi="Calibri" w:cs="Calibri"/>
          <w:sz w:val="22"/>
          <w:szCs w:val="22"/>
          <w:lang w:eastAsia="it-IT"/>
        </w:rPr>
      </w:pPr>
    </w:p>
    <w:p w14:paraId="0A202167" w14:textId="77777777"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lastRenderedPageBreak/>
        <w:t>I dati non saranno in nessun caso oggetto di diffusione né di comunicazione all’esterno delle strutture del</w:t>
      </w:r>
      <w:r w:rsidR="00590E82">
        <w:rPr>
          <w:rFonts w:ascii="Calibri" w:eastAsia="New York" w:hAnsi="Calibri" w:cs="Calibri"/>
          <w:sz w:val="22"/>
          <w:szCs w:val="22"/>
          <w:lang w:eastAsia="it-IT"/>
        </w:rPr>
        <w:t>la Provincia di Varese</w:t>
      </w:r>
      <w:r w:rsidRPr="00814B1D">
        <w:rPr>
          <w:rFonts w:ascii="Calibri" w:eastAsia="New York" w:hAnsi="Calibri" w:cs="Calibri"/>
          <w:sz w:val="22"/>
          <w:szCs w:val="22"/>
          <w:lang w:eastAsia="it-IT"/>
        </w:rPr>
        <w:t>, se non nei casi espressamente autorizzati dall’interessato o nei casi previsti dalla legge e necessari all’adempimento del servizio.</w:t>
      </w:r>
    </w:p>
    <w:p w14:paraId="0DAE1675" w14:textId="77777777"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Il trattamento non comporta l'attivazione di un processo decisionale automatizzato, compresa la profilazione.</w:t>
      </w:r>
    </w:p>
    <w:p w14:paraId="6AA03628" w14:textId="77777777" w:rsidR="00814B1D" w:rsidRPr="00814B1D" w:rsidRDefault="00814B1D" w:rsidP="00814B1D">
      <w:pPr>
        <w:suppressAutoHyphens w:val="0"/>
        <w:jc w:val="both"/>
        <w:rPr>
          <w:rFonts w:ascii="New York" w:eastAsia="New York" w:hAnsi="New York" w:cs="Calibri"/>
          <w:b/>
          <w:bCs/>
          <w:sz w:val="22"/>
          <w:szCs w:val="22"/>
          <w:lang w:eastAsia="it-IT"/>
        </w:rPr>
      </w:pPr>
    </w:p>
    <w:p w14:paraId="1F4A8A74" w14:textId="77777777" w:rsidR="00814B1D" w:rsidRPr="00814B1D" w:rsidRDefault="00814B1D" w:rsidP="00814B1D">
      <w:pPr>
        <w:numPr>
          <w:ilvl w:val="0"/>
          <w:numId w:val="10"/>
        </w:numPr>
        <w:suppressAutoHyphens w:val="0"/>
        <w:spacing w:before="240" w:after="160" w:line="259" w:lineRule="auto"/>
        <w:ind w:left="426" w:hanging="420"/>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MISURE DI SICUREZZA</w:t>
      </w:r>
    </w:p>
    <w:p w14:paraId="09AE4987" w14:textId="77777777" w:rsidR="00814B1D" w:rsidRPr="00814B1D" w:rsidRDefault="00814B1D" w:rsidP="00814B1D">
      <w:pPr>
        <w:suppressAutoHyphens w:val="0"/>
        <w:ind w:left="4"/>
        <w:jc w:val="both"/>
        <w:rPr>
          <w:rFonts w:ascii="Calibri" w:eastAsia="New York" w:hAnsi="Calibri" w:cs="Calibri"/>
          <w:sz w:val="22"/>
          <w:szCs w:val="22"/>
          <w:lang w:eastAsia="it-IT"/>
        </w:rPr>
      </w:pPr>
      <w:r w:rsidRPr="00814B1D">
        <w:rPr>
          <w:rFonts w:ascii="Calibri" w:eastAsia="New York" w:hAnsi="Calibri" w:cs="Calibri"/>
          <w:sz w:val="22"/>
          <w:szCs w:val="22"/>
          <w:lang w:eastAsia="it-IT"/>
        </w:rPr>
        <w:t>Il Titolare del Trattamento adotterà tutte le necessarie misure di sicurezza al fine di ridurre al minimo i rischi di distruzione o di perdita, anche accidentale, dei dati stessi, di accesso non autorizzato o di trattamento non consentito o non conforme alle finalità indicate nel presente documento nel pieno rispetto dell’art. 32 del GDPR.</w:t>
      </w:r>
    </w:p>
    <w:p w14:paraId="7E477B28" w14:textId="77777777" w:rsidR="00814B1D" w:rsidRPr="00814B1D" w:rsidRDefault="00814B1D" w:rsidP="00814B1D">
      <w:pPr>
        <w:suppressAutoHyphens w:val="0"/>
        <w:jc w:val="both"/>
        <w:rPr>
          <w:rFonts w:ascii="Calibri" w:eastAsia="New York" w:hAnsi="Calibri" w:cs="Calibri"/>
          <w:sz w:val="22"/>
          <w:szCs w:val="20"/>
          <w:lang w:eastAsia="it-IT"/>
        </w:rPr>
      </w:pPr>
    </w:p>
    <w:p w14:paraId="174CB9CD" w14:textId="77777777" w:rsidR="00814B1D" w:rsidRPr="00814B1D" w:rsidRDefault="00814B1D" w:rsidP="00814B1D">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AMBITO DI COMUNICAZIONE E DESTINATARI DEI DATI PERSONALI</w:t>
      </w:r>
    </w:p>
    <w:p w14:paraId="7580A225" w14:textId="77777777" w:rsidR="00814B1D" w:rsidRPr="00814B1D" w:rsidRDefault="00814B1D" w:rsidP="00814B1D">
      <w:pPr>
        <w:suppressAutoHyphens w:val="0"/>
        <w:ind w:left="4"/>
        <w:jc w:val="both"/>
        <w:rPr>
          <w:rFonts w:ascii="Calibri" w:eastAsia="New York" w:hAnsi="Calibri" w:cs="Calibri"/>
          <w:sz w:val="22"/>
          <w:szCs w:val="22"/>
          <w:lang w:eastAsia="it-IT"/>
        </w:rPr>
      </w:pPr>
      <w:r w:rsidRPr="00814B1D">
        <w:rPr>
          <w:rFonts w:ascii="Calibri" w:eastAsia="New York" w:hAnsi="Calibri" w:cs="Calibri"/>
          <w:sz w:val="22"/>
          <w:szCs w:val="22"/>
          <w:lang w:eastAsia="it-IT"/>
        </w:rPr>
        <w:t>Il trattamento sarà svolto esclusivamente da soggetti a ciò debitamente autorizzati per iscritto dal Titolare, in ossequio alle disposizioni della normativa applicabile. I dati personali sono altresì trattati dal personale (amministrativo, tecnico e ausiliario) del Titolare, che agisce sulla base delle mansioni assegnate e di specifiche istruzioni fornite in ordine a finalità e modalità del trattamento medesimo oltre alle disposizioni di legge vigenti.</w:t>
      </w:r>
    </w:p>
    <w:p w14:paraId="62D959E1" w14:textId="77777777" w:rsidR="00814B1D" w:rsidRPr="00814B1D" w:rsidRDefault="00814B1D" w:rsidP="00814B1D">
      <w:pPr>
        <w:suppressAutoHyphens w:val="0"/>
        <w:ind w:left="4"/>
        <w:jc w:val="both"/>
        <w:rPr>
          <w:rFonts w:ascii="Calibri" w:eastAsia="New York" w:hAnsi="Calibri" w:cs="Calibri"/>
          <w:sz w:val="22"/>
          <w:szCs w:val="22"/>
          <w:lang w:eastAsia="it-IT"/>
        </w:rPr>
      </w:pPr>
      <w:r w:rsidRPr="00814B1D">
        <w:rPr>
          <w:rFonts w:ascii="Calibri" w:eastAsia="New York" w:hAnsi="Calibri" w:cs="Calibri"/>
          <w:sz w:val="22"/>
          <w:szCs w:val="22"/>
          <w:lang w:eastAsia="it-IT"/>
        </w:rPr>
        <w:t>Per il perseguimento delle finalità sopra indicate potrebbe essere necessario che il Titolare comunichi i Suoi dati a:</w:t>
      </w:r>
    </w:p>
    <w:p w14:paraId="4759F111" w14:textId="031D4FDC" w:rsidR="00AB31BD" w:rsidRDefault="00AB31BD" w:rsidP="00814B1D">
      <w:pPr>
        <w:numPr>
          <w:ilvl w:val="0"/>
          <w:numId w:val="12"/>
        </w:numPr>
        <w:suppressAutoHyphens w:val="0"/>
        <w:spacing w:after="160" w:line="259" w:lineRule="auto"/>
        <w:contextualSpacing/>
        <w:jc w:val="both"/>
        <w:rPr>
          <w:rFonts w:ascii="Calibri" w:eastAsia="Calibri" w:hAnsi="Calibri" w:cs="Calibri"/>
          <w:sz w:val="22"/>
          <w:szCs w:val="22"/>
          <w:lang w:eastAsia="en-US"/>
        </w:rPr>
      </w:pPr>
      <w:r w:rsidRPr="00AB31BD">
        <w:rPr>
          <w:rFonts w:ascii="Calibri" w:eastAsia="Calibri" w:hAnsi="Calibri" w:cs="Calibri"/>
          <w:sz w:val="22"/>
          <w:szCs w:val="22"/>
          <w:lang w:eastAsia="en-US"/>
        </w:rPr>
        <w:t>componenti della commissione</w:t>
      </w:r>
      <w:r w:rsidR="00D91F11">
        <w:rPr>
          <w:rFonts w:ascii="Calibri" w:eastAsia="Calibri" w:hAnsi="Calibri" w:cs="Calibri"/>
          <w:sz w:val="22"/>
          <w:szCs w:val="22"/>
          <w:lang w:eastAsia="en-US"/>
        </w:rPr>
        <w:t xml:space="preserve"> di valutazione</w:t>
      </w:r>
      <w:r>
        <w:rPr>
          <w:rFonts w:ascii="Calibri" w:eastAsia="Calibri" w:hAnsi="Calibri" w:cs="Calibri"/>
          <w:sz w:val="22"/>
          <w:szCs w:val="22"/>
          <w:lang w:eastAsia="en-US"/>
        </w:rPr>
        <w:t>;</w:t>
      </w:r>
    </w:p>
    <w:p w14:paraId="6081FB55" w14:textId="77777777" w:rsidR="00814B1D" w:rsidRPr="00814B1D" w:rsidRDefault="00814B1D" w:rsidP="00814B1D">
      <w:pPr>
        <w:numPr>
          <w:ilvl w:val="0"/>
          <w:numId w:val="12"/>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altri soggetti pubblici o privati (ad esempio Pubbliche Amministrazioni, banche, società assicurative, ecc.)  quando ciò sia previsto dalla legge o dai regolamenti e nei limiti dagli stessi fissati o sia necessario per il perseguimento dei fini istituzionali. Si tratta di autonomi Titolari del trattamento, che possono operare nei limiti strettamente necessari per la sola finalità per cui si è proceduto alla comunicazione;</w:t>
      </w:r>
    </w:p>
    <w:p w14:paraId="7593C3C4" w14:textId="77777777" w:rsidR="00814B1D" w:rsidRPr="00814B1D" w:rsidRDefault="00814B1D" w:rsidP="00814B1D">
      <w:pPr>
        <w:numPr>
          <w:ilvl w:val="0"/>
          <w:numId w:val="12"/>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terze parti che svolgono attività di supporto di qualsiasi tipo per l’erogazione dei servizi da parte del Titolare, in relazione ai quali eseguono operazioni di trattamento di Dati Personali, sono designate Responsabili del trattamento e sono vincolate al rispetto delle misure per la sicurezza e la riservatezza dei trattamenti;</w:t>
      </w:r>
    </w:p>
    <w:p w14:paraId="40CA38E1" w14:textId="77777777" w:rsidR="00814B1D" w:rsidRDefault="00814B1D" w:rsidP="00814B1D">
      <w:pPr>
        <w:numPr>
          <w:ilvl w:val="0"/>
          <w:numId w:val="12"/>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Autorità (ad esempio, giudiziaria, amministrativa ecc.), laddove ne ricorrano i presupposti.</w:t>
      </w:r>
    </w:p>
    <w:p w14:paraId="28F4E130" w14:textId="77777777" w:rsidR="00590E82" w:rsidRPr="00814B1D" w:rsidRDefault="00590E82" w:rsidP="00590E82">
      <w:pPr>
        <w:suppressAutoHyphens w:val="0"/>
        <w:spacing w:after="160" w:line="259" w:lineRule="auto"/>
        <w:ind w:left="724"/>
        <w:contextualSpacing/>
        <w:jc w:val="both"/>
        <w:rPr>
          <w:rFonts w:ascii="Calibri" w:eastAsia="Calibri" w:hAnsi="Calibri" w:cs="Calibri"/>
          <w:sz w:val="22"/>
          <w:szCs w:val="22"/>
          <w:lang w:eastAsia="en-US"/>
        </w:rPr>
      </w:pPr>
    </w:p>
    <w:p w14:paraId="556FB2EC" w14:textId="77777777" w:rsidR="00814B1D" w:rsidRPr="00814B1D" w:rsidRDefault="00814B1D" w:rsidP="00814B1D">
      <w:pPr>
        <w:suppressAutoHyphens w:val="0"/>
        <w:spacing w:after="120"/>
        <w:jc w:val="both"/>
        <w:rPr>
          <w:rFonts w:ascii="Calibri" w:eastAsia="New York" w:hAnsi="Calibri" w:cs="Calibri"/>
          <w:b/>
          <w:bCs/>
          <w:sz w:val="22"/>
          <w:szCs w:val="22"/>
          <w:lang w:eastAsia="it-IT"/>
        </w:rPr>
      </w:pPr>
      <w:r w:rsidRPr="00814B1D">
        <w:rPr>
          <w:rFonts w:ascii="Calibri" w:eastAsia="New York" w:hAnsi="Calibri" w:cs="Calibri"/>
          <w:b/>
          <w:bCs/>
          <w:sz w:val="22"/>
          <w:szCs w:val="22"/>
          <w:lang w:eastAsia="it-IT"/>
        </w:rPr>
        <w:t>Trasferimento dei Dati Personali ad un paese terzo o ad un’organizzazione internazionale fuori dall’Unione Europea:</w:t>
      </w:r>
    </w:p>
    <w:p w14:paraId="392FE253" w14:textId="77777777"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 xml:space="preserve">I Suoi Dati Personali sono trattati all’interno del territorio dell’Unione Europea e non vengono diffusi. </w:t>
      </w:r>
    </w:p>
    <w:p w14:paraId="7D0A54C7" w14:textId="77777777" w:rsidR="00814B1D" w:rsidRPr="00814B1D" w:rsidRDefault="00814B1D" w:rsidP="00814B1D">
      <w:pPr>
        <w:suppressAutoHyphens w:val="0"/>
        <w:spacing w:after="160" w:line="259" w:lineRule="auto"/>
        <w:jc w:val="both"/>
        <w:rPr>
          <w:rFonts w:ascii="Calibri" w:eastAsia="Calibri" w:hAnsi="Calibri" w:cs="Calibri"/>
          <w:sz w:val="22"/>
          <w:szCs w:val="22"/>
          <w:lang w:eastAsia="en-US"/>
        </w:rPr>
      </w:pPr>
      <w:r w:rsidRPr="00814B1D">
        <w:rPr>
          <w:rFonts w:ascii="Calibri" w:eastAsia="Calibri" w:hAnsi="Calibri" w:cs="Calibri"/>
          <w:sz w:val="22"/>
          <w:szCs w:val="22"/>
          <w:lang w:eastAsia="en-US"/>
        </w:rPr>
        <w:t xml:space="preserve">Se necessario, per ragioni tecniche o operative, il Titolare si riserva di trasferire i Suoi Dati Personali verso Paesi al di fuori dell’Unione Europea o organizzazioni internazionali per i quali esistono decisioni di “adeguatezza” della Commissione Europea, ovvero sulla base di adeguate garanzie fornite dal paese in cui i dati devono essere trasferiti o sulla base delle specifiche deroghe previste dal Regolamento. </w:t>
      </w:r>
    </w:p>
    <w:p w14:paraId="10635334" w14:textId="77777777"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L’interessato potrà chiedere in qualsiasi momento la lista aggiornata di tutti i Responsabili del trattamento nominati dal Titolare.</w:t>
      </w:r>
    </w:p>
    <w:p w14:paraId="4D7B9D93" w14:textId="77777777" w:rsidR="00814B1D" w:rsidRPr="00814B1D" w:rsidRDefault="00814B1D" w:rsidP="00814B1D">
      <w:pPr>
        <w:suppressAutoHyphens w:val="0"/>
        <w:jc w:val="both"/>
        <w:rPr>
          <w:rFonts w:ascii="New York" w:eastAsia="New York" w:hAnsi="New York" w:cs="Calibri"/>
          <w:b/>
          <w:bCs/>
          <w:sz w:val="22"/>
          <w:szCs w:val="22"/>
          <w:lang w:eastAsia="it-IT"/>
        </w:rPr>
      </w:pPr>
    </w:p>
    <w:p w14:paraId="1A58E646" w14:textId="77777777" w:rsidR="00814B1D" w:rsidRPr="00814B1D" w:rsidRDefault="00814B1D" w:rsidP="00BC2765">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TEMPO DI CONSERVAZIONE DEI DATI PERSONALI</w:t>
      </w:r>
    </w:p>
    <w:p w14:paraId="5F86C50C" w14:textId="3F107525" w:rsidR="00483A59" w:rsidRPr="00483A59" w:rsidRDefault="00483A59" w:rsidP="00483A59">
      <w:pPr>
        <w:suppressAutoHyphens w:val="0"/>
        <w:ind w:left="4"/>
        <w:jc w:val="both"/>
        <w:rPr>
          <w:rFonts w:ascii="Calibri" w:eastAsia="New York" w:hAnsi="Calibri" w:cs="Calibri"/>
          <w:sz w:val="22"/>
          <w:szCs w:val="22"/>
          <w:lang w:eastAsia="it-IT"/>
        </w:rPr>
      </w:pPr>
      <w:r w:rsidRPr="00483A59">
        <w:rPr>
          <w:rFonts w:ascii="Calibri" w:eastAsia="New York" w:hAnsi="Calibri" w:cs="Calibri"/>
          <w:sz w:val="22"/>
          <w:szCs w:val="22"/>
          <w:lang w:eastAsia="it-IT"/>
        </w:rPr>
        <w:t>I Dati sono trattati dal Titolare e dal personale autorizzato e conservati per tutto il tempo necessario allo svolgimento della procedura e in ragione delle potenziali azioni legali esercitabili, ovvero, in caso di pendenza di una controversia, fino al passaggio in giudicato della relativa sentenza.</w:t>
      </w:r>
    </w:p>
    <w:p w14:paraId="50425159" w14:textId="77777777" w:rsidR="00483A59" w:rsidRPr="00483A59" w:rsidRDefault="00483A59" w:rsidP="00483A59">
      <w:pPr>
        <w:suppressAutoHyphens w:val="0"/>
        <w:ind w:left="4"/>
        <w:jc w:val="both"/>
        <w:rPr>
          <w:rFonts w:ascii="Calibri" w:eastAsia="New York" w:hAnsi="Calibri" w:cs="Calibri"/>
          <w:sz w:val="22"/>
          <w:szCs w:val="22"/>
          <w:lang w:eastAsia="it-IT"/>
        </w:rPr>
      </w:pPr>
      <w:r w:rsidRPr="00483A59">
        <w:rPr>
          <w:rFonts w:ascii="Calibri" w:eastAsia="New York" w:hAnsi="Calibri" w:cs="Calibri"/>
          <w:sz w:val="22"/>
          <w:szCs w:val="22"/>
          <w:lang w:eastAsia="it-IT"/>
        </w:rPr>
        <w:t xml:space="preserve">Successivamente, alla conclusione del procedimento amministrativo o giudiziario, i dati saranno conservati in conformità alle norme sulla conservazione della documentazione prevista per la Pubblica </w:t>
      </w:r>
      <w:r w:rsidRPr="00483A59">
        <w:rPr>
          <w:rFonts w:ascii="Calibri" w:eastAsia="New York" w:hAnsi="Calibri" w:cs="Calibri"/>
          <w:sz w:val="22"/>
          <w:szCs w:val="22"/>
          <w:lang w:eastAsia="it-IT"/>
        </w:rPr>
        <w:lastRenderedPageBreak/>
        <w:t>Amministrazione. Le scritture contabili, le fatture, le lettere ed i documenti a queste equiparati saranno conservate per i 10 anni successivi alla cessazione del servizio (art. 2220 c.c.).</w:t>
      </w:r>
    </w:p>
    <w:p w14:paraId="1B37A411" w14:textId="77777777" w:rsidR="00483A59" w:rsidRPr="00483A59" w:rsidRDefault="00483A59" w:rsidP="00483A59">
      <w:pPr>
        <w:suppressAutoHyphens w:val="0"/>
        <w:ind w:left="4"/>
        <w:jc w:val="both"/>
        <w:rPr>
          <w:rFonts w:ascii="Calibri" w:eastAsia="New York" w:hAnsi="Calibri" w:cs="Calibri"/>
          <w:sz w:val="22"/>
          <w:szCs w:val="22"/>
          <w:lang w:eastAsia="it-IT"/>
        </w:rPr>
      </w:pPr>
      <w:r w:rsidRPr="00483A59">
        <w:rPr>
          <w:rFonts w:ascii="Calibri" w:eastAsia="New York" w:hAnsi="Calibri" w:cs="Calibri"/>
          <w:sz w:val="22"/>
          <w:szCs w:val="22"/>
          <w:lang w:eastAsia="it-IT"/>
        </w:rPr>
        <w:t xml:space="preserve">Inoltre, si specifica che il Titolare potrebbe essere obbligato a conservare i Dati Personali per un periodo più lungo in ottemperanza ad un obbligo di legge o per ordine di un’Autorità. </w:t>
      </w:r>
    </w:p>
    <w:p w14:paraId="409DE6C2" w14:textId="77777777" w:rsidR="00814B1D" w:rsidRPr="00814B1D" w:rsidRDefault="00483A59" w:rsidP="00483A59">
      <w:pPr>
        <w:suppressAutoHyphens w:val="0"/>
        <w:ind w:left="4"/>
        <w:jc w:val="both"/>
        <w:rPr>
          <w:rFonts w:ascii="Calibri" w:eastAsia="New York" w:hAnsi="Calibri" w:cs="Calibri"/>
          <w:sz w:val="22"/>
          <w:szCs w:val="22"/>
          <w:lang w:eastAsia="it-IT"/>
        </w:rPr>
      </w:pPr>
      <w:r w:rsidRPr="00483A59">
        <w:rPr>
          <w:rFonts w:ascii="Calibri" w:eastAsia="New York" w:hAnsi="Calibri" w:cs="Calibri"/>
          <w:sz w:val="22"/>
          <w:szCs w:val="22"/>
          <w:lang w:eastAsia="it-IT"/>
        </w:rPr>
        <w:t>Al termine del periodo di conservazione i Dati Personali saranno cancellati. Pertanto, allo spirare di tale termine i diritti dell’interessato (ad esempio diritto di accesso, cancellazione, rettifica, ecc.) non potranno più essere esercitati.</w:t>
      </w:r>
    </w:p>
    <w:p w14:paraId="04AA7E5E" w14:textId="77777777" w:rsidR="00814B1D" w:rsidRPr="00814B1D" w:rsidRDefault="00814B1D" w:rsidP="00814B1D">
      <w:pPr>
        <w:suppressAutoHyphens w:val="0"/>
        <w:rPr>
          <w:rFonts w:ascii="New York" w:eastAsia="New York" w:hAnsi="New York" w:cs="Calibri"/>
          <w:b/>
          <w:bCs/>
          <w:sz w:val="22"/>
          <w:szCs w:val="22"/>
          <w:lang w:eastAsia="it-IT"/>
        </w:rPr>
      </w:pPr>
    </w:p>
    <w:p w14:paraId="1BBE801E" w14:textId="77777777" w:rsidR="00814B1D" w:rsidRPr="00814B1D" w:rsidRDefault="00814B1D" w:rsidP="00814B1D">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DIRITTI DELL’INTERESSATO</w:t>
      </w:r>
    </w:p>
    <w:p w14:paraId="7645B990" w14:textId="77777777"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 xml:space="preserve">All’Interessato, relativamente al trattamento dei suoi Dati Personali, sono riconosciuti i seguenti diritti: </w:t>
      </w:r>
    </w:p>
    <w:p w14:paraId="6BECD221" w14:textId="77777777"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 xml:space="preserve">richiedere maggiori informazioni in relazione ai contenuti della presente informativa </w:t>
      </w:r>
    </w:p>
    <w:p w14:paraId="77462FE6" w14:textId="77777777"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accesso ai dati personali (art. 15 GDPR);</w:t>
      </w:r>
    </w:p>
    <w:p w14:paraId="5AA88AC1" w14:textId="77777777"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rettifica dei dati personali senza ingiustificato ritardo (art. 16 GDPR);</w:t>
      </w:r>
    </w:p>
    <w:p w14:paraId="0EE0063A" w14:textId="77777777"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cancellazione dei dati. La cancellazione non è consentita per i dati contenuti negli atti che devono obbligatoriamente essere conservati dal Titolare (diritto all'oblio, art. 17 GDPR);</w:t>
      </w:r>
    </w:p>
    <w:p w14:paraId="435B9911" w14:textId="77777777"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limitazione del trattamento (art. 18 GDPR);</w:t>
      </w:r>
    </w:p>
    <w:p w14:paraId="2C0BEB48" w14:textId="77777777"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alla portabilità dei dati (art. 20 GDPR);</w:t>
      </w:r>
    </w:p>
    <w:p w14:paraId="604DF548" w14:textId="77777777"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opposizione (art. 21 GDPR);</w:t>
      </w:r>
    </w:p>
    <w:p w14:paraId="29C7B9FA" w14:textId="77777777"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relativo al processo decisionale automatizzato, compresa la profilazione (art. 22).</w:t>
      </w:r>
    </w:p>
    <w:p w14:paraId="6E367818" w14:textId="77777777"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proporre reclamo al Garante per la protezione dei dati personali (art. 77 GDPR), utilizzando la modulistica presente al seguente indirizzo:</w:t>
      </w:r>
    </w:p>
    <w:p w14:paraId="3AAA2D7A" w14:textId="77777777" w:rsidR="00814B1D" w:rsidRPr="00814B1D" w:rsidRDefault="00D91F11" w:rsidP="00814B1D">
      <w:pPr>
        <w:numPr>
          <w:ilvl w:val="1"/>
          <w:numId w:val="11"/>
        </w:numPr>
        <w:suppressAutoHyphens w:val="0"/>
        <w:spacing w:after="160" w:line="259" w:lineRule="auto"/>
        <w:contextualSpacing/>
        <w:jc w:val="both"/>
        <w:rPr>
          <w:rFonts w:ascii="Calibri" w:eastAsia="Calibri" w:hAnsi="Calibri" w:cs="Calibri"/>
          <w:sz w:val="22"/>
          <w:szCs w:val="22"/>
          <w:lang w:eastAsia="en-US"/>
        </w:rPr>
      </w:pPr>
      <w:hyperlink r:id="rId10">
        <w:r w:rsidR="00814B1D" w:rsidRPr="00814B1D">
          <w:rPr>
            <w:rFonts w:ascii="Calibri" w:eastAsia="Calibri" w:hAnsi="Calibri" w:cs="Calibri"/>
            <w:color w:val="0563C1"/>
            <w:sz w:val="22"/>
            <w:szCs w:val="22"/>
            <w:u w:val="single"/>
            <w:lang w:eastAsia="en-US"/>
          </w:rPr>
          <w:t>https://www.garanteprivacy.it/home/modulistica-e-servizi-online</w:t>
        </w:r>
      </w:hyperlink>
      <w:r w:rsidR="00814B1D" w:rsidRPr="00814B1D">
        <w:rPr>
          <w:rFonts w:ascii="Calibri" w:eastAsia="Calibri" w:hAnsi="Calibri" w:cs="Calibri"/>
          <w:sz w:val="22"/>
          <w:szCs w:val="22"/>
          <w:lang w:eastAsia="en-US"/>
        </w:rPr>
        <w:t>.</w:t>
      </w:r>
    </w:p>
    <w:p w14:paraId="2D9F656E" w14:textId="77777777"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 xml:space="preserve">Tali diritti sono esercitabili scrivendo al Titolare del trattamento. </w:t>
      </w:r>
    </w:p>
    <w:p w14:paraId="57030B12" w14:textId="77777777" w:rsidR="00814B1D" w:rsidRPr="00814B1D" w:rsidRDefault="00814B1D" w:rsidP="00AB31BD">
      <w:pPr>
        <w:suppressAutoHyphens w:val="0"/>
        <w:spacing w:after="160" w:line="259" w:lineRule="auto"/>
        <w:contextualSpacing/>
        <w:rPr>
          <w:rFonts w:ascii="Calibri" w:eastAsia="Calibri" w:hAnsi="Calibri" w:cs="Calibri"/>
          <w:b/>
          <w:bCs/>
          <w:sz w:val="22"/>
          <w:szCs w:val="22"/>
          <w:lang w:eastAsia="en-US"/>
        </w:rPr>
      </w:pPr>
    </w:p>
    <w:p w14:paraId="2ACC90C6" w14:textId="77777777" w:rsidR="00814B1D" w:rsidRPr="00814B1D" w:rsidRDefault="00814B1D" w:rsidP="00814B1D">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MODIFICHE A QUESTA INFORMATIVA</w:t>
      </w:r>
    </w:p>
    <w:p w14:paraId="04DAD09A" w14:textId="77777777" w:rsidR="00164265" w:rsidRPr="00164265" w:rsidRDefault="00164265" w:rsidP="00164265">
      <w:pPr>
        <w:suppressAutoHyphens w:val="0"/>
        <w:jc w:val="both"/>
        <w:rPr>
          <w:rFonts w:ascii="Calibri" w:eastAsia="New York" w:hAnsi="Calibri" w:cs="Calibri"/>
          <w:sz w:val="22"/>
          <w:szCs w:val="22"/>
          <w:lang w:eastAsia="it-IT"/>
        </w:rPr>
      </w:pPr>
      <w:r w:rsidRPr="00164265">
        <w:rPr>
          <w:rFonts w:ascii="Calibri" w:eastAsia="New York" w:hAnsi="Calibri" w:cs="Calibri"/>
          <w:sz w:val="22"/>
          <w:szCs w:val="22"/>
          <w:lang w:eastAsia="it-IT"/>
        </w:rPr>
        <w:t xml:space="preserve">Il Titolare del Trattamento si riserva il diritto di apportare modifiche alla presente informativa in qualunque momento notificandolo sulle pagine del proprio sito web e, qualora tecnicamente e legalmente fattibile, inviando una notifica ai partecipanti ai concorsi attraverso uno degli estremi di contatto di cui è in possesso. </w:t>
      </w:r>
    </w:p>
    <w:p w14:paraId="59816129" w14:textId="77777777" w:rsidR="00814B1D" w:rsidRPr="00814B1D" w:rsidRDefault="00164265" w:rsidP="00164265">
      <w:pPr>
        <w:suppressAutoHyphens w:val="0"/>
        <w:jc w:val="both"/>
        <w:rPr>
          <w:rFonts w:ascii="Calibri" w:eastAsia="New York" w:hAnsi="Calibri" w:cs="Calibri"/>
          <w:sz w:val="22"/>
          <w:szCs w:val="22"/>
          <w:lang w:eastAsia="it-IT"/>
        </w:rPr>
      </w:pPr>
      <w:r w:rsidRPr="00164265">
        <w:rPr>
          <w:rFonts w:ascii="Calibri" w:eastAsia="New York" w:hAnsi="Calibri" w:cs="Calibri"/>
          <w:sz w:val="22"/>
          <w:szCs w:val="22"/>
          <w:lang w:eastAsia="it-IT"/>
        </w:rPr>
        <w:t>Qualora le modifiche interessino trattamenti la cui base giuridica è il consenso, il Titolare provvederà a raccogliere nuovamente il consenso, se necessario.</w:t>
      </w:r>
    </w:p>
    <w:p w14:paraId="6CC50B11" w14:textId="77777777" w:rsidR="00814B1D" w:rsidRPr="00814B1D" w:rsidRDefault="00814B1D" w:rsidP="00814B1D">
      <w:pPr>
        <w:suppressAutoHyphens w:val="0"/>
        <w:rPr>
          <w:rFonts w:ascii="Calibri" w:eastAsia="Calibri" w:hAnsi="Calibri"/>
          <w:szCs w:val="20"/>
          <w:lang w:eastAsia="it-IT"/>
        </w:rPr>
      </w:pPr>
    </w:p>
    <w:p w14:paraId="5E467FFD" w14:textId="77777777" w:rsidR="0082435F" w:rsidRPr="00AE6664" w:rsidRDefault="0082435F" w:rsidP="0082435F">
      <w:pPr>
        <w:suppressAutoHyphens w:val="0"/>
        <w:rPr>
          <w:rFonts w:ascii="Calibri" w:eastAsia="Calibri" w:hAnsi="Calibri"/>
          <w:sz w:val="22"/>
          <w:szCs w:val="22"/>
          <w:lang w:eastAsia="it-IT"/>
        </w:rPr>
      </w:pPr>
      <w:r w:rsidRPr="00AE6664">
        <w:rPr>
          <w:rFonts w:ascii="Calibri" w:eastAsia="Calibri" w:hAnsi="Calibri"/>
          <w:sz w:val="22"/>
          <w:szCs w:val="22"/>
          <w:lang w:eastAsia="it-IT"/>
        </w:rPr>
        <w:t>Varese ________</w:t>
      </w:r>
    </w:p>
    <w:p w14:paraId="51A8EDA4" w14:textId="77777777" w:rsidR="0082435F" w:rsidRPr="00AE6664" w:rsidRDefault="0082435F" w:rsidP="0082435F">
      <w:pPr>
        <w:suppressAutoHyphens w:val="0"/>
        <w:rPr>
          <w:rFonts w:ascii="Calibri" w:eastAsia="Calibri" w:hAnsi="Calibri"/>
          <w:sz w:val="22"/>
          <w:szCs w:val="22"/>
          <w:lang w:eastAsia="it-IT"/>
        </w:rPr>
      </w:pPr>
    </w:p>
    <w:p w14:paraId="58B19986" w14:textId="77777777" w:rsidR="0082435F" w:rsidRPr="00AE6664" w:rsidRDefault="0082435F" w:rsidP="0082435F">
      <w:pPr>
        <w:suppressAutoHyphens w:val="0"/>
        <w:rPr>
          <w:rFonts w:ascii="Calibri" w:eastAsia="Calibri" w:hAnsi="Calibri"/>
          <w:sz w:val="22"/>
          <w:szCs w:val="22"/>
          <w:lang w:eastAsia="it-IT"/>
        </w:rPr>
      </w:pPr>
    </w:p>
    <w:p w14:paraId="305B8791" w14:textId="77777777" w:rsidR="0082435F" w:rsidRPr="00AE6664" w:rsidRDefault="0082435F" w:rsidP="0082435F">
      <w:pPr>
        <w:suppressAutoHyphens w:val="0"/>
        <w:rPr>
          <w:rFonts w:ascii="Calibri" w:eastAsia="Calibri" w:hAnsi="Calibri"/>
          <w:sz w:val="22"/>
          <w:szCs w:val="22"/>
          <w:lang w:eastAsia="it-IT"/>
        </w:rPr>
      </w:pPr>
      <w:r w:rsidRPr="00AE6664">
        <w:rPr>
          <w:rFonts w:ascii="Calibri" w:eastAsia="Calibri" w:hAnsi="Calibri"/>
          <w:sz w:val="22"/>
          <w:szCs w:val="22"/>
          <w:lang w:eastAsia="it-IT"/>
        </w:rPr>
        <w:t>Firma _________</w:t>
      </w:r>
    </w:p>
    <w:p w14:paraId="47E327FF" w14:textId="77777777" w:rsidR="00D91F11" w:rsidRDefault="00D91F11" w:rsidP="00D91F11">
      <w:pPr>
        <w:spacing w:line="360" w:lineRule="auto"/>
        <w:jc w:val="both"/>
        <w:rPr>
          <w:rFonts w:ascii="Century Gothic" w:hAnsi="Century Gothic"/>
          <w:i/>
          <w:sz w:val="16"/>
          <w:szCs w:val="1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D91F11" w:rsidRPr="00995141" w14:paraId="1A086909" w14:textId="77777777" w:rsidTr="00870EBA">
        <w:tc>
          <w:tcPr>
            <w:tcW w:w="9888" w:type="dxa"/>
            <w:shd w:val="clear" w:color="auto" w:fill="auto"/>
          </w:tcPr>
          <w:p w14:paraId="70822BE3" w14:textId="77777777" w:rsidR="00D91F11" w:rsidRPr="00995141" w:rsidRDefault="00D91F11" w:rsidP="00870EBA">
            <w:pPr>
              <w:spacing w:line="360" w:lineRule="auto"/>
              <w:jc w:val="both"/>
              <w:rPr>
                <w:rFonts w:ascii="Century Gothic" w:hAnsi="Century Gothic"/>
                <w:b/>
                <w:bCs/>
                <w:i/>
                <w:sz w:val="16"/>
                <w:szCs w:val="16"/>
                <w:u w:val="single"/>
              </w:rPr>
            </w:pPr>
            <w:r w:rsidRPr="00995141">
              <w:rPr>
                <w:rFonts w:ascii="Century Gothic" w:hAnsi="Century Gothic"/>
                <w:b/>
                <w:bCs/>
                <w:i/>
                <w:sz w:val="16"/>
                <w:szCs w:val="16"/>
                <w:u w:val="single"/>
              </w:rPr>
              <w:t>In caso di trasmissione cartacea:</w:t>
            </w:r>
          </w:p>
          <w:p w14:paraId="4CDAA3E4" w14:textId="77777777" w:rsidR="00D91F11" w:rsidRPr="00995141" w:rsidRDefault="00D91F11" w:rsidP="00870EBA">
            <w:pPr>
              <w:spacing w:line="360" w:lineRule="auto"/>
              <w:jc w:val="both"/>
              <w:rPr>
                <w:rFonts w:ascii="Century Gothic" w:hAnsi="Century Gothic"/>
                <w:b/>
                <w:bCs/>
                <w:i/>
                <w:sz w:val="16"/>
                <w:szCs w:val="16"/>
              </w:rPr>
            </w:pPr>
            <w:r w:rsidRPr="00995141">
              <w:rPr>
                <w:rFonts w:ascii="Century Gothic" w:hAnsi="Century Gothic"/>
                <w:b/>
                <w:bCs/>
                <w:i/>
                <w:sz w:val="16"/>
                <w:szCs w:val="16"/>
              </w:rPr>
              <w:t>la presente i</w:t>
            </w:r>
            <w:r>
              <w:rPr>
                <w:rFonts w:ascii="Century Gothic" w:hAnsi="Century Gothic"/>
                <w:b/>
                <w:bCs/>
                <w:i/>
                <w:sz w:val="16"/>
                <w:szCs w:val="16"/>
              </w:rPr>
              <w:t>nformativa</w:t>
            </w:r>
            <w:r w:rsidRPr="00995141">
              <w:rPr>
                <w:rFonts w:ascii="Century Gothic" w:hAnsi="Century Gothic"/>
                <w:b/>
                <w:bCs/>
                <w:i/>
                <w:sz w:val="16"/>
                <w:szCs w:val="16"/>
              </w:rPr>
              <w:t xml:space="preserve"> deve essere sottoscritta dal</w:t>
            </w:r>
            <w:r>
              <w:rPr>
                <w:rFonts w:ascii="Century Gothic" w:hAnsi="Century Gothic"/>
                <w:b/>
                <w:bCs/>
                <w:i/>
                <w:sz w:val="16"/>
                <w:szCs w:val="16"/>
              </w:rPr>
              <w:t xml:space="preserve"> candidato</w:t>
            </w:r>
            <w:r w:rsidRPr="00995141">
              <w:rPr>
                <w:rFonts w:ascii="Century Gothic" w:hAnsi="Century Gothic"/>
                <w:b/>
                <w:bCs/>
                <w:i/>
                <w:sz w:val="16"/>
                <w:szCs w:val="16"/>
              </w:rPr>
              <w:t xml:space="preserve"> e presentata unitamente a copia fotostatica non autenticata di un documento di identità del sottoscrittore, ex art. 38, comma 3, DPR 445/2000.</w:t>
            </w:r>
          </w:p>
          <w:p w14:paraId="7ACE488D" w14:textId="77777777" w:rsidR="00D91F11" w:rsidRPr="00995141" w:rsidRDefault="00D91F11" w:rsidP="00870EBA">
            <w:pPr>
              <w:spacing w:line="360" w:lineRule="auto"/>
              <w:jc w:val="both"/>
              <w:rPr>
                <w:rFonts w:ascii="Century Gothic" w:hAnsi="Century Gothic"/>
                <w:b/>
                <w:bCs/>
                <w:i/>
                <w:sz w:val="16"/>
                <w:szCs w:val="16"/>
              </w:rPr>
            </w:pPr>
          </w:p>
          <w:p w14:paraId="56C24A8C" w14:textId="77777777" w:rsidR="00D91F11" w:rsidRPr="00995141" w:rsidRDefault="00D91F11" w:rsidP="00870EBA">
            <w:pPr>
              <w:spacing w:line="360" w:lineRule="auto"/>
              <w:jc w:val="both"/>
              <w:rPr>
                <w:rFonts w:ascii="Century Gothic" w:hAnsi="Century Gothic"/>
                <w:b/>
                <w:bCs/>
                <w:i/>
                <w:sz w:val="16"/>
                <w:szCs w:val="16"/>
                <w:u w:val="single"/>
              </w:rPr>
            </w:pPr>
            <w:r w:rsidRPr="00995141">
              <w:rPr>
                <w:rFonts w:ascii="Century Gothic" w:hAnsi="Century Gothic"/>
                <w:b/>
                <w:bCs/>
                <w:i/>
                <w:sz w:val="16"/>
                <w:szCs w:val="16"/>
                <w:u w:val="single"/>
              </w:rPr>
              <w:t xml:space="preserve">In caso di trasmissione telematica, ai sensi dell’art. 65, </w:t>
            </w:r>
            <w:proofErr w:type="spellStart"/>
            <w:r w:rsidRPr="00995141">
              <w:rPr>
                <w:rFonts w:ascii="Century Gothic" w:hAnsi="Century Gothic"/>
                <w:b/>
                <w:bCs/>
                <w:i/>
                <w:sz w:val="16"/>
                <w:szCs w:val="16"/>
                <w:u w:val="single"/>
              </w:rPr>
              <w:t>D.Lgs.</w:t>
            </w:r>
            <w:proofErr w:type="spellEnd"/>
            <w:r w:rsidRPr="00995141">
              <w:rPr>
                <w:rFonts w:ascii="Century Gothic" w:hAnsi="Century Gothic"/>
                <w:b/>
                <w:bCs/>
                <w:i/>
                <w:sz w:val="16"/>
                <w:szCs w:val="16"/>
                <w:u w:val="single"/>
              </w:rPr>
              <w:t xml:space="preserve"> 82/2005:</w:t>
            </w:r>
          </w:p>
          <w:p w14:paraId="76B2CA7A" w14:textId="77777777" w:rsidR="00D91F11" w:rsidRPr="00995141" w:rsidRDefault="00D91F11" w:rsidP="00870EBA">
            <w:pPr>
              <w:spacing w:line="360" w:lineRule="auto"/>
              <w:jc w:val="both"/>
              <w:rPr>
                <w:rFonts w:ascii="Century Gothic" w:hAnsi="Century Gothic"/>
                <w:b/>
                <w:bCs/>
                <w:i/>
                <w:sz w:val="16"/>
                <w:szCs w:val="16"/>
              </w:rPr>
            </w:pPr>
            <w:r w:rsidRPr="00995141">
              <w:rPr>
                <w:rFonts w:ascii="Century Gothic" w:hAnsi="Century Gothic"/>
                <w:b/>
                <w:bCs/>
                <w:i/>
                <w:sz w:val="16"/>
                <w:szCs w:val="16"/>
              </w:rPr>
              <w:t xml:space="preserve">la presente </w:t>
            </w:r>
            <w:r>
              <w:rPr>
                <w:rFonts w:ascii="Century Gothic" w:hAnsi="Century Gothic"/>
                <w:b/>
                <w:bCs/>
                <w:i/>
                <w:sz w:val="16"/>
                <w:szCs w:val="16"/>
              </w:rPr>
              <w:t>informativa</w:t>
            </w:r>
            <w:r w:rsidRPr="00995141">
              <w:rPr>
                <w:rFonts w:ascii="Century Gothic" w:hAnsi="Century Gothic"/>
                <w:b/>
                <w:bCs/>
                <w:i/>
                <w:sz w:val="16"/>
                <w:szCs w:val="16"/>
              </w:rPr>
              <w:t xml:space="preserve"> può:</w:t>
            </w:r>
          </w:p>
          <w:p w14:paraId="440EA08F" w14:textId="77777777" w:rsidR="00D91F11" w:rsidRPr="00995141" w:rsidRDefault="00D91F11" w:rsidP="00D91F11">
            <w:pPr>
              <w:numPr>
                <w:ilvl w:val="0"/>
                <w:numId w:val="14"/>
              </w:numPr>
              <w:suppressAutoHyphens w:val="0"/>
              <w:spacing w:line="360" w:lineRule="auto"/>
              <w:jc w:val="both"/>
              <w:rPr>
                <w:rFonts w:ascii="Century Gothic" w:hAnsi="Century Gothic"/>
                <w:b/>
                <w:bCs/>
                <w:i/>
                <w:sz w:val="16"/>
                <w:szCs w:val="16"/>
              </w:rPr>
            </w:pPr>
            <w:r w:rsidRPr="00995141">
              <w:rPr>
                <w:rFonts w:ascii="Century Gothic" w:hAnsi="Century Gothic"/>
                <w:b/>
                <w:bCs/>
                <w:i/>
                <w:sz w:val="16"/>
                <w:szCs w:val="16"/>
              </w:rPr>
              <w:t>essere firmata digitalmente e trasmessa mediante posta elettronica certificata;</w:t>
            </w:r>
          </w:p>
          <w:p w14:paraId="003259B5" w14:textId="77777777" w:rsidR="00D91F11" w:rsidRPr="00995141" w:rsidRDefault="00D91F11" w:rsidP="00D91F11">
            <w:pPr>
              <w:numPr>
                <w:ilvl w:val="0"/>
                <w:numId w:val="14"/>
              </w:numPr>
              <w:suppressAutoHyphens w:val="0"/>
              <w:spacing w:line="360" w:lineRule="auto"/>
              <w:jc w:val="both"/>
              <w:rPr>
                <w:rFonts w:ascii="Century Gothic" w:hAnsi="Century Gothic"/>
                <w:b/>
                <w:bCs/>
                <w:i/>
                <w:sz w:val="16"/>
                <w:szCs w:val="16"/>
              </w:rPr>
            </w:pPr>
            <w:r w:rsidRPr="00995141">
              <w:rPr>
                <w:rFonts w:ascii="Century Gothic" w:hAnsi="Century Gothic"/>
                <w:b/>
                <w:bCs/>
                <w:i/>
                <w:sz w:val="16"/>
                <w:szCs w:val="16"/>
              </w:rPr>
              <w:t xml:space="preserve">oppure può essere sottoscritta dal </w:t>
            </w:r>
            <w:r>
              <w:rPr>
                <w:rFonts w:ascii="Century Gothic" w:hAnsi="Century Gothic"/>
                <w:b/>
                <w:bCs/>
                <w:i/>
                <w:sz w:val="16"/>
                <w:szCs w:val="16"/>
              </w:rPr>
              <w:t>candidato</w:t>
            </w:r>
            <w:r w:rsidRPr="00995141">
              <w:rPr>
                <w:rFonts w:ascii="Century Gothic" w:hAnsi="Century Gothic"/>
                <w:b/>
                <w:bCs/>
                <w:i/>
                <w:sz w:val="16"/>
                <w:szCs w:val="16"/>
              </w:rPr>
              <w:t>, accompagnata dal documento d’identità dello stesso e trasmessa tramite posta elettronica certificata.</w:t>
            </w:r>
          </w:p>
          <w:p w14:paraId="26A81A5F" w14:textId="77777777" w:rsidR="00D91F11" w:rsidRPr="00995141" w:rsidRDefault="00D91F11" w:rsidP="00870EBA">
            <w:pPr>
              <w:spacing w:line="360" w:lineRule="auto"/>
              <w:jc w:val="both"/>
              <w:rPr>
                <w:rFonts w:ascii="Century Gothic" w:hAnsi="Century Gothic"/>
                <w:i/>
                <w:sz w:val="16"/>
                <w:szCs w:val="16"/>
                <w:u w:val="single"/>
              </w:rPr>
            </w:pPr>
          </w:p>
        </w:tc>
      </w:tr>
    </w:tbl>
    <w:p w14:paraId="4FB23AD0" w14:textId="77777777" w:rsidR="00D91F11" w:rsidRDefault="00D91F11" w:rsidP="00D91F11">
      <w:pPr>
        <w:widowControl w:val="0"/>
        <w:suppressAutoHyphens w:val="0"/>
        <w:autoSpaceDE w:val="0"/>
        <w:autoSpaceDN w:val="0"/>
        <w:adjustRightInd w:val="0"/>
        <w:spacing w:after="120"/>
        <w:ind w:left="284" w:hanging="284"/>
        <w:jc w:val="both"/>
        <w:rPr>
          <w:rFonts w:ascii="Arial" w:hAnsi="Arial" w:cs="Arial"/>
          <w:sz w:val="20"/>
          <w:szCs w:val="20"/>
          <w:lang w:eastAsia="it-IT"/>
        </w:rPr>
      </w:pPr>
    </w:p>
    <w:p w14:paraId="59DD5765" w14:textId="77777777" w:rsidR="00814B1D" w:rsidRDefault="00814B1D">
      <w:pPr>
        <w:widowControl w:val="0"/>
        <w:suppressAutoHyphens w:val="0"/>
        <w:autoSpaceDE w:val="0"/>
        <w:autoSpaceDN w:val="0"/>
        <w:adjustRightInd w:val="0"/>
        <w:spacing w:after="120"/>
        <w:ind w:left="284" w:hanging="284"/>
        <w:jc w:val="both"/>
        <w:rPr>
          <w:rFonts w:ascii="Arial" w:hAnsi="Arial" w:cs="Arial"/>
          <w:sz w:val="20"/>
          <w:szCs w:val="20"/>
          <w:lang w:eastAsia="it-IT"/>
        </w:rPr>
      </w:pPr>
    </w:p>
    <w:sectPr w:rsidR="00814B1D" w:rsidSect="006211BC">
      <w:headerReference w:type="default" r:id="rId11"/>
      <w:footerReference w:type="default" r:id="rId12"/>
      <w:pgSz w:w="11906" w:h="16838" w:code="9"/>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67C29" w14:textId="77777777" w:rsidR="00AF0E13" w:rsidRDefault="00AF0E13">
      <w:r>
        <w:separator/>
      </w:r>
    </w:p>
  </w:endnote>
  <w:endnote w:type="continuationSeparator" w:id="0">
    <w:p w14:paraId="18B8A65E" w14:textId="77777777" w:rsidR="00AF0E13" w:rsidRDefault="00AF0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Calibri"/>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panose1 w:val="00000000000000000000"/>
    <w:charset w:val="00"/>
    <w:family w:val="swiss"/>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Times New Roman Normale">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7188564"/>
      <w:docPartObj>
        <w:docPartGallery w:val="Page Numbers (Bottom of Page)"/>
        <w:docPartUnique/>
      </w:docPartObj>
    </w:sdtPr>
    <w:sdtEndPr/>
    <w:sdtContent>
      <w:p w14:paraId="3D02464A" w14:textId="77777777" w:rsidR="00D06273" w:rsidRDefault="00B30FA4">
        <w:pPr>
          <w:pStyle w:val="Pidipagina"/>
          <w:jc w:val="center"/>
        </w:pPr>
        <w:r>
          <w:fldChar w:fldCharType="begin"/>
        </w:r>
        <w:r w:rsidR="00D06273">
          <w:instrText>PAGE   \* MERGEFORMAT</w:instrText>
        </w:r>
        <w:r>
          <w:fldChar w:fldCharType="separate"/>
        </w:r>
        <w:r w:rsidR="0082435F">
          <w:rPr>
            <w:noProof/>
          </w:rPr>
          <w:t>4</w:t>
        </w:r>
        <w:r>
          <w:fldChar w:fldCharType="end"/>
        </w:r>
      </w:p>
    </w:sdtContent>
  </w:sdt>
  <w:p w14:paraId="1B4F66E4" w14:textId="77777777" w:rsidR="002C7BBA" w:rsidRDefault="002C7BB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EA026" w14:textId="77777777" w:rsidR="00AF0E13" w:rsidRDefault="00AF0E13">
      <w:pPr>
        <w:spacing w:before="120"/>
      </w:pPr>
      <w:r>
        <w:separator/>
      </w:r>
    </w:p>
  </w:footnote>
  <w:footnote w:type="continuationSeparator" w:id="0">
    <w:p w14:paraId="45A28015" w14:textId="77777777" w:rsidR="00AF0E13" w:rsidRDefault="00AF0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759A" w14:textId="77777777" w:rsidR="002C7BBA" w:rsidRDefault="006A06A8" w:rsidP="002C7BBA">
    <w:pPr>
      <w:pStyle w:val="Intestazione"/>
      <w:jc w:val="center"/>
    </w:pPr>
    <w:r w:rsidRPr="002C7BBA">
      <w:rPr>
        <w:noProof/>
        <w:sz w:val="8"/>
        <w:lang w:eastAsia="it-IT"/>
      </w:rPr>
      <w:drawing>
        <wp:inline distT="0" distB="0" distL="0" distR="0" wp14:anchorId="06B3C352" wp14:editId="3958C5F4">
          <wp:extent cx="1737360" cy="487680"/>
          <wp:effectExtent l="0" t="0" r="0" b="0"/>
          <wp:docPr id="1" name="Immagine 1" descr="ProVares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ProVareseLogo"/>
                  <pic:cNvPicPr>
                    <a:picLocks noChangeAspect="1" noChangeArrowheads="1"/>
                  </pic:cNvPicPr>
                </pic:nvPicPr>
                <pic:blipFill>
                  <a:blip r:embed="rId1">
                    <a:extLst>
                      <a:ext uri="{28A0092B-C50C-407E-A947-70E740481C1C}">
                        <a14:useLocalDpi xmlns:a14="http://schemas.microsoft.com/office/drawing/2010/main" val="0"/>
                      </a:ext>
                    </a:extLst>
                  </a:blip>
                  <a:srcRect b="16129"/>
                  <a:stretch>
                    <a:fillRect/>
                  </a:stretch>
                </pic:blipFill>
                <pic:spPr bwMode="auto">
                  <a:xfrm>
                    <a:off x="0" y="0"/>
                    <a:ext cx="1737360" cy="487680"/>
                  </a:xfrm>
                  <a:prstGeom prst="rect">
                    <a:avLst/>
                  </a:prstGeom>
                  <a:noFill/>
                  <a:ln>
                    <a:noFill/>
                  </a:ln>
                </pic:spPr>
              </pic:pic>
            </a:graphicData>
          </a:graphic>
        </wp:inline>
      </w:drawing>
    </w:r>
  </w:p>
  <w:p w14:paraId="4CF83D08" w14:textId="77777777" w:rsidR="002C7BBA" w:rsidRDefault="002C7BB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1581B4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3" w15:restartNumberingAfterBreak="0">
    <w:nsid w:val="00000003"/>
    <w:multiLevelType w:val="singleLevel"/>
    <w:tmpl w:val="00000003"/>
    <w:name w:val="WW8Num2"/>
    <w:lvl w:ilvl="0">
      <w:start w:val="1"/>
      <w:numFmt w:val="decimal"/>
      <w:lvlText w:val="%1."/>
      <w:lvlJc w:val="left"/>
      <w:pPr>
        <w:tabs>
          <w:tab w:val="num" w:pos="720"/>
        </w:tabs>
        <w:ind w:left="720" w:hanging="360"/>
      </w:pPr>
    </w:lvl>
  </w:abstractNum>
  <w:abstractNum w:abstractNumId="4" w15:restartNumberingAfterBreak="0">
    <w:nsid w:val="00000004"/>
    <w:multiLevelType w:val="singleLevel"/>
    <w:tmpl w:val="00000004"/>
    <w:name w:val="WW8Num3"/>
    <w:lvl w:ilvl="0">
      <w:start w:val="1"/>
      <w:numFmt w:val="bullet"/>
      <w:lvlText w:val=""/>
      <w:lvlJc w:val="left"/>
      <w:pPr>
        <w:tabs>
          <w:tab w:val="num" w:pos="0"/>
        </w:tabs>
        <w:ind w:left="360" w:hanging="360"/>
      </w:pPr>
      <w:rPr>
        <w:rFonts w:ascii="Symbol" w:hAnsi="Symbol"/>
      </w:rPr>
    </w:lvl>
  </w:abstractNum>
  <w:abstractNum w:abstractNumId="5" w15:restartNumberingAfterBreak="0">
    <w:nsid w:val="00000005"/>
    <w:multiLevelType w:val="singleLevel"/>
    <w:tmpl w:val="00000005"/>
    <w:name w:val="WW8Num4"/>
    <w:lvl w:ilvl="0">
      <w:start w:val="1"/>
      <w:numFmt w:val="bullet"/>
      <w:lvlText w:val=""/>
      <w:lvlJc w:val="left"/>
      <w:pPr>
        <w:tabs>
          <w:tab w:val="num" w:pos="0"/>
        </w:tabs>
        <w:ind w:left="1353" w:hanging="360"/>
      </w:pPr>
      <w:rPr>
        <w:rFonts w:ascii="Symbol" w:hAnsi="Symbol"/>
      </w:rPr>
    </w:lvl>
  </w:abstractNum>
  <w:abstractNum w:abstractNumId="6"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7" w15:restartNumberingAfterBreak="0">
    <w:nsid w:val="00000007"/>
    <w:multiLevelType w:val="multilevel"/>
    <w:tmpl w:val="00000007"/>
    <w:name w:val="WW8Num8"/>
    <w:lvl w:ilvl="0">
      <w:start w:val="7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8"/>
    <w:multiLevelType w:val="singleLevel"/>
    <w:tmpl w:val="00000008"/>
    <w:name w:val="WW8Num12"/>
    <w:lvl w:ilvl="0">
      <w:start w:val="1"/>
      <w:numFmt w:val="bullet"/>
      <w:lvlText w:val="-"/>
      <w:lvlJc w:val="left"/>
      <w:pPr>
        <w:tabs>
          <w:tab w:val="num" w:pos="1068"/>
        </w:tabs>
        <w:ind w:left="1068" w:hanging="360"/>
      </w:pPr>
      <w:rPr>
        <w:rFonts w:ascii="Tahoma" w:hAnsi="Tahoma" w:cs="Times New Roman"/>
      </w:rPr>
    </w:lvl>
  </w:abstractNum>
  <w:abstractNum w:abstractNumId="9" w15:restartNumberingAfterBreak="0">
    <w:nsid w:val="00000009"/>
    <w:multiLevelType w:val="multilevel"/>
    <w:tmpl w:val="00000009"/>
    <w:name w:val="WW8Num14"/>
    <w:lvl w:ilvl="0">
      <w:start w:val="1"/>
      <w:numFmt w:val="decimal"/>
      <w:lvlText w:val="%1."/>
      <w:lvlJc w:val="left"/>
      <w:pPr>
        <w:tabs>
          <w:tab w:val="num" w:pos="0"/>
        </w:tabs>
        <w:ind w:left="1211" w:hanging="360"/>
      </w:pPr>
      <w:rPr>
        <w:color w:val="auto"/>
      </w:rPr>
    </w:lvl>
    <w:lvl w:ilvl="1">
      <w:start w:val="1"/>
      <w:numFmt w:val="lowerLetter"/>
      <w:lvlText w:val="%2."/>
      <w:lvlJc w:val="left"/>
      <w:pPr>
        <w:tabs>
          <w:tab w:val="num" w:pos="0"/>
        </w:tabs>
        <w:ind w:left="1788" w:hanging="360"/>
      </w:pPr>
    </w:lvl>
    <w:lvl w:ilvl="2">
      <w:start w:val="1"/>
      <w:numFmt w:val="lowerRoman"/>
      <w:lvlText w:val="%3."/>
      <w:lvlJc w:val="lef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lef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left"/>
      <w:pPr>
        <w:tabs>
          <w:tab w:val="num" w:pos="0"/>
        </w:tabs>
        <w:ind w:left="6828" w:hanging="180"/>
      </w:pPr>
    </w:lvl>
  </w:abstractNum>
  <w:abstractNum w:abstractNumId="10" w15:restartNumberingAfterBreak="0">
    <w:nsid w:val="0000000A"/>
    <w:multiLevelType w:val="multilevel"/>
    <w:tmpl w:val="0000000A"/>
    <w:name w:val="WW8Num16"/>
    <w:lvl w:ilvl="0">
      <w:start w:val="1"/>
      <w:numFmt w:val="bullet"/>
      <w:lvlText w:val=""/>
      <w:lvlJc w:val="left"/>
      <w:pPr>
        <w:tabs>
          <w:tab w:val="num" w:pos="0"/>
        </w:tabs>
        <w:ind w:left="1788" w:hanging="360"/>
      </w:pPr>
      <w:rPr>
        <w:rFonts w:ascii="Symbol" w:hAnsi="Symbol"/>
      </w:rPr>
    </w:lvl>
    <w:lvl w:ilvl="1">
      <w:start w:val="1"/>
      <w:numFmt w:val="bullet"/>
      <w:lvlText w:val="o"/>
      <w:lvlJc w:val="left"/>
      <w:pPr>
        <w:tabs>
          <w:tab w:val="num" w:pos="0"/>
        </w:tabs>
        <w:ind w:left="2508" w:hanging="360"/>
      </w:pPr>
      <w:rPr>
        <w:rFonts w:ascii="Courier New" w:hAnsi="Courier New" w:cs="Courier New"/>
      </w:rPr>
    </w:lvl>
    <w:lvl w:ilvl="2">
      <w:start w:val="1"/>
      <w:numFmt w:val="bullet"/>
      <w:lvlText w:val=""/>
      <w:lvlJc w:val="left"/>
      <w:pPr>
        <w:tabs>
          <w:tab w:val="num" w:pos="0"/>
        </w:tabs>
        <w:ind w:left="3228" w:hanging="360"/>
      </w:pPr>
      <w:rPr>
        <w:rFonts w:ascii="Wingdings" w:hAnsi="Wingdings"/>
      </w:rPr>
    </w:lvl>
    <w:lvl w:ilvl="3">
      <w:start w:val="1"/>
      <w:numFmt w:val="bullet"/>
      <w:lvlText w:val=""/>
      <w:lvlJc w:val="left"/>
      <w:pPr>
        <w:tabs>
          <w:tab w:val="num" w:pos="0"/>
        </w:tabs>
        <w:ind w:left="3948" w:hanging="360"/>
      </w:pPr>
      <w:rPr>
        <w:rFonts w:ascii="Symbol" w:hAnsi="Symbol"/>
      </w:rPr>
    </w:lvl>
    <w:lvl w:ilvl="4">
      <w:start w:val="1"/>
      <w:numFmt w:val="bullet"/>
      <w:lvlText w:val="o"/>
      <w:lvlJc w:val="left"/>
      <w:pPr>
        <w:tabs>
          <w:tab w:val="num" w:pos="0"/>
        </w:tabs>
        <w:ind w:left="4668" w:hanging="360"/>
      </w:pPr>
      <w:rPr>
        <w:rFonts w:ascii="Courier New" w:hAnsi="Courier New" w:cs="Courier New"/>
      </w:rPr>
    </w:lvl>
    <w:lvl w:ilvl="5">
      <w:start w:val="1"/>
      <w:numFmt w:val="bullet"/>
      <w:lvlText w:val=""/>
      <w:lvlJc w:val="left"/>
      <w:pPr>
        <w:tabs>
          <w:tab w:val="num" w:pos="0"/>
        </w:tabs>
        <w:ind w:left="5388" w:hanging="360"/>
      </w:pPr>
      <w:rPr>
        <w:rFonts w:ascii="Wingdings" w:hAnsi="Wingdings"/>
      </w:rPr>
    </w:lvl>
    <w:lvl w:ilvl="6">
      <w:start w:val="1"/>
      <w:numFmt w:val="bullet"/>
      <w:lvlText w:val=""/>
      <w:lvlJc w:val="left"/>
      <w:pPr>
        <w:tabs>
          <w:tab w:val="num" w:pos="0"/>
        </w:tabs>
        <w:ind w:left="6108" w:hanging="360"/>
      </w:pPr>
      <w:rPr>
        <w:rFonts w:ascii="Symbol" w:hAnsi="Symbol"/>
      </w:rPr>
    </w:lvl>
    <w:lvl w:ilvl="7">
      <w:start w:val="1"/>
      <w:numFmt w:val="bullet"/>
      <w:lvlText w:val="o"/>
      <w:lvlJc w:val="left"/>
      <w:pPr>
        <w:tabs>
          <w:tab w:val="num" w:pos="0"/>
        </w:tabs>
        <w:ind w:left="6828" w:hanging="360"/>
      </w:pPr>
      <w:rPr>
        <w:rFonts w:ascii="Courier New" w:hAnsi="Courier New" w:cs="Courier New"/>
      </w:rPr>
    </w:lvl>
    <w:lvl w:ilvl="8">
      <w:start w:val="1"/>
      <w:numFmt w:val="bullet"/>
      <w:lvlText w:val=""/>
      <w:lvlJc w:val="left"/>
      <w:pPr>
        <w:tabs>
          <w:tab w:val="num" w:pos="0"/>
        </w:tabs>
        <w:ind w:left="7548" w:hanging="360"/>
      </w:pPr>
      <w:rPr>
        <w:rFonts w:ascii="Wingdings" w:hAnsi="Wingdings"/>
      </w:rPr>
    </w:lvl>
  </w:abstractNum>
  <w:abstractNum w:abstractNumId="11" w15:restartNumberingAfterBreak="0">
    <w:nsid w:val="0000000B"/>
    <w:multiLevelType w:val="singleLevel"/>
    <w:tmpl w:val="0000000B"/>
    <w:name w:val="WW8Num17"/>
    <w:lvl w:ilvl="0">
      <w:start w:val="1"/>
      <w:numFmt w:val="bullet"/>
      <w:lvlText w:val=""/>
      <w:lvlJc w:val="left"/>
      <w:pPr>
        <w:tabs>
          <w:tab w:val="num" w:pos="0"/>
        </w:tabs>
        <w:ind w:left="1130" w:hanging="360"/>
      </w:pPr>
      <w:rPr>
        <w:rFonts w:ascii="Symbol" w:hAnsi="Symbol"/>
      </w:rPr>
    </w:lvl>
  </w:abstractNum>
  <w:abstractNum w:abstractNumId="12" w15:restartNumberingAfterBreak="0">
    <w:nsid w:val="0000000C"/>
    <w:multiLevelType w:val="singleLevel"/>
    <w:tmpl w:val="0000000C"/>
    <w:name w:val="WW8Num18"/>
    <w:lvl w:ilvl="0">
      <w:start w:val="1"/>
      <w:numFmt w:val="decimal"/>
      <w:lvlText w:val="%1."/>
      <w:lvlJc w:val="left"/>
      <w:pPr>
        <w:tabs>
          <w:tab w:val="num" w:pos="0"/>
        </w:tabs>
        <w:ind w:left="502" w:hanging="360"/>
      </w:pPr>
    </w:lvl>
  </w:abstractNum>
  <w:abstractNum w:abstractNumId="13" w15:restartNumberingAfterBreak="0">
    <w:nsid w:val="0000000D"/>
    <w:multiLevelType w:val="singleLevel"/>
    <w:tmpl w:val="0000000D"/>
    <w:name w:val="WW8Num19"/>
    <w:lvl w:ilvl="0">
      <w:start w:val="1"/>
      <w:numFmt w:val="bullet"/>
      <w:lvlText w:val=""/>
      <w:lvlJc w:val="left"/>
      <w:pPr>
        <w:tabs>
          <w:tab w:val="num" w:pos="0"/>
        </w:tabs>
        <w:ind w:left="1471" w:hanging="360"/>
      </w:pPr>
      <w:rPr>
        <w:rFonts w:ascii="Symbol" w:hAnsi="Symbol"/>
      </w:rPr>
    </w:lvl>
  </w:abstractNum>
  <w:abstractNum w:abstractNumId="14" w15:restartNumberingAfterBreak="0">
    <w:nsid w:val="0000000E"/>
    <w:multiLevelType w:val="singleLevel"/>
    <w:tmpl w:val="0000000E"/>
    <w:name w:val="WW8Num20"/>
    <w:lvl w:ilvl="0">
      <w:start w:val="1"/>
      <w:numFmt w:val="bullet"/>
      <w:lvlText w:val=""/>
      <w:lvlJc w:val="left"/>
      <w:pPr>
        <w:tabs>
          <w:tab w:val="num" w:pos="0"/>
        </w:tabs>
        <w:ind w:left="1130" w:hanging="360"/>
      </w:pPr>
      <w:rPr>
        <w:rFonts w:ascii="Symbol" w:hAnsi="Symbol"/>
      </w:rPr>
    </w:lvl>
  </w:abstractNum>
  <w:abstractNum w:abstractNumId="15" w15:restartNumberingAfterBreak="0">
    <w:nsid w:val="0000000F"/>
    <w:multiLevelType w:val="singleLevel"/>
    <w:tmpl w:val="0000000F"/>
    <w:name w:val="WW8Num22"/>
    <w:lvl w:ilvl="0">
      <w:start w:val="1"/>
      <w:numFmt w:val="decimal"/>
      <w:lvlText w:val="%1)"/>
      <w:lvlJc w:val="left"/>
      <w:pPr>
        <w:tabs>
          <w:tab w:val="num" w:pos="720"/>
        </w:tabs>
        <w:ind w:left="720" w:hanging="360"/>
      </w:pPr>
    </w:lvl>
  </w:abstractNum>
  <w:abstractNum w:abstractNumId="16" w15:restartNumberingAfterBreak="0">
    <w:nsid w:val="00000010"/>
    <w:multiLevelType w:val="singleLevel"/>
    <w:tmpl w:val="00000010"/>
    <w:name w:val="WW8Num23"/>
    <w:lvl w:ilvl="0">
      <w:numFmt w:val="bullet"/>
      <w:lvlText w:val="-"/>
      <w:lvlJc w:val="left"/>
      <w:pPr>
        <w:tabs>
          <w:tab w:val="num" w:pos="720"/>
        </w:tabs>
        <w:ind w:left="720" w:hanging="360"/>
      </w:pPr>
      <w:rPr>
        <w:rFonts w:ascii="Times New Roman" w:hAnsi="Times New Roman" w:cs="Times New Roman"/>
      </w:rPr>
    </w:lvl>
  </w:abstractNum>
  <w:abstractNum w:abstractNumId="17" w15:restartNumberingAfterBreak="0">
    <w:nsid w:val="00000011"/>
    <w:multiLevelType w:val="singleLevel"/>
    <w:tmpl w:val="00000011"/>
    <w:name w:val="WW8Num28"/>
    <w:lvl w:ilvl="0">
      <w:start w:val="1"/>
      <w:numFmt w:val="bullet"/>
      <w:lvlText w:val=""/>
      <w:lvlJc w:val="left"/>
      <w:pPr>
        <w:tabs>
          <w:tab w:val="num" w:pos="0"/>
        </w:tabs>
        <w:ind w:left="1425" w:hanging="360"/>
      </w:pPr>
      <w:rPr>
        <w:rFonts w:ascii="Symbol" w:hAnsi="Symbol"/>
      </w:rPr>
    </w:lvl>
  </w:abstractNum>
  <w:abstractNum w:abstractNumId="18" w15:restartNumberingAfterBreak="0">
    <w:nsid w:val="00000012"/>
    <w:multiLevelType w:val="multilevel"/>
    <w:tmpl w:val="00000012"/>
    <w:name w:val="WW8Num29"/>
    <w:lvl w:ilvl="0">
      <w:start w:val="1"/>
      <w:numFmt w:val="bullet"/>
      <w:lvlText w:val=""/>
      <w:lvlJc w:val="left"/>
      <w:pPr>
        <w:tabs>
          <w:tab w:val="num" w:pos="0"/>
        </w:tabs>
        <w:ind w:left="1788" w:hanging="360"/>
      </w:pPr>
      <w:rPr>
        <w:rFonts w:ascii="Symbol" w:hAnsi="Symbol"/>
      </w:rPr>
    </w:lvl>
    <w:lvl w:ilvl="1">
      <w:start w:val="1"/>
      <w:numFmt w:val="bullet"/>
      <w:lvlText w:val="o"/>
      <w:lvlJc w:val="left"/>
      <w:pPr>
        <w:tabs>
          <w:tab w:val="num" w:pos="0"/>
        </w:tabs>
        <w:ind w:left="2508" w:hanging="360"/>
      </w:pPr>
      <w:rPr>
        <w:rFonts w:ascii="Courier New" w:hAnsi="Courier New" w:cs="Courier New"/>
      </w:rPr>
    </w:lvl>
    <w:lvl w:ilvl="2">
      <w:start w:val="1"/>
      <w:numFmt w:val="bullet"/>
      <w:lvlText w:val=""/>
      <w:lvlJc w:val="left"/>
      <w:pPr>
        <w:tabs>
          <w:tab w:val="num" w:pos="0"/>
        </w:tabs>
        <w:ind w:left="3228" w:hanging="360"/>
      </w:pPr>
      <w:rPr>
        <w:rFonts w:ascii="Wingdings" w:hAnsi="Wingdings"/>
      </w:rPr>
    </w:lvl>
    <w:lvl w:ilvl="3">
      <w:start w:val="1"/>
      <w:numFmt w:val="bullet"/>
      <w:lvlText w:val=""/>
      <w:lvlJc w:val="left"/>
      <w:pPr>
        <w:tabs>
          <w:tab w:val="num" w:pos="0"/>
        </w:tabs>
        <w:ind w:left="3948" w:hanging="360"/>
      </w:pPr>
      <w:rPr>
        <w:rFonts w:ascii="Symbol" w:hAnsi="Symbol"/>
      </w:rPr>
    </w:lvl>
    <w:lvl w:ilvl="4">
      <w:start w:val="1"/>
      <w:numFmt w:val="bullet"/>
      <w:lvlText w:val="o"/>
      <w:lvlJc w:val="left"/>
      <w:pPr>
        <w:tabs>
          <w:tab w:val="num" w:pos="0"/>
        </w:tabs>
        <w:ind w:left="4668" w:hanging="360"/>
      </w:pPr>
      <w:rPr>
        <w:rFonts w:ascii="Courier New" w:hAnsi="Courier New" w:cs="Courier New"/>
      </w:rPr>
    </w:lvl>
    <w:lvl w:ilvl="5">
      <w:start w:val="1"/>
      <w:numFmt w:val="bullet"/>
      <w:lvlText w:val=""/>
      <w:lvlJc w:val="left"/>
      <w:pPr>
        <w:tabs>
          <w:tab w:val="num" w:pos="0"/>
        </w:tabs>
        <w:ind w:left="5388" w:hanging="360"/>
      </w:pPr>
      <w:rPr>
        <w:rFonts w:ascii="Wingdings" w:hAnsi="Wingdings"/>
      </w:rPr>
    </w:lvl>
    <w:lvl w:ilvl="6">
      <w:start w:val="1"/>
      <w:numFmt w:val="bullet"/>
      <w:lvlText w:val=""/>
      <w:lvlJc w:val="left"/>
      <w:pPr>
        <w:tabs>
          <w:tab w:val="num" w:pos="0"/>
        </w:tabs>
        <w:ind w:left="6108" w:hanging="360"/>
      </w:pPr>
      <w:rPr>
        <w:rFonts w:ascii="Symbol" w:hAnsi="Symbol"/>
      </w:rPr>
    </w:lvl>
    <w:lvl w:ilvl="7">
      <w:start w:val="1"/>
      <w:numFmt w:val="bullet"/>
      <w:lvlText w:val="o"/>
      <w:lvlJc w:val="left"/>
      <w:pPr>
        <w:tabs>
          <w:tab w:val="num" w:pos="0"/>
        </w:tabs>
        <w:ind w:left="6828" w:hanging="360"/>
      </w:pPr>
      <w:rPr>
        <w:rFonts w:ascii="Courier New" w:hAnsi="Courier New" w:cs="Courier New"/>
      </w:rPr>
    </w:lvl>
    <w:lvl w:ilvl="8">
      <w:start w:val="1"/>
      <w:numFmt w:val="bullet"/>
      <w:lvlText w:val=""/>
      <w:lvlJc w:val="left"/>
      <w:pPr>
        <w:tabs>
          <w:tab w:val="num" w:pos="0"/>
        </w:tabs>
        <w:ind w:left="7548" w:hanging="360"/>
      </w:pPr>
      <w:rPr>
        <w:rFonts w:ascii="Wingdings" w:hAnsi="Wingdings"/>
      </w:rPr>
    </w:lvl>
  </w:abstractNum>
  <w:abstractNum w:abstractNumId="19" w15:restartNumberingAfterBreak="0">
    <w:nsid w:val="00000013"/>
    <w:multiLevelType w:val="singleLevel"/>
    <w:tmpl w:val="00000013"/>
    <w:name w:val="WW8Num30"/>
    <w:lvl w:ilvl="0">
      <w:start w:val="1"/>
      <w:numFmt w:val="decimal"/>
      <w:lvlText w:val="%1)"/>
      <w:lvlJc w:val="left"/>
      <w:pPr>
        <w:tabs>
          <w:tab w:val="num" w:pos="1440"/>
        </w:tabs>
        <w:ind w:left="1440" w:hanging="360"/>
      </w:pPr>
    </w:lvl>
  </w:abstractNum>
  <w:abstractNum w:abstractNumId="20" w15:restartNumberingAfterBreak="0">
    <w:nsid w:val="00000014"/>
    <w:multiLevelType w:val="singleLevel"/>
    <w:tmpl w:val="00000014"/>
    <w:name w:val="WW8Num32"/>
    <w:lvl w:ilvl="0">
      <w:start w:val="1"/>
      <w:numFmt w:val="bullet"/>
      <w:lvlText w:val=""/>
      <w:lvlJc w:val="left"/>
      <w:pPr>
        <w:tabs>
          <w:tab w:val="num" w:pos="0"/>
        </w:tabs>
        <w:ind w:left="1471" w:hanging="360"/>
      </w:pPr>
      <w:rPr>
        <w:rFonts w:ascii="Symbol" w:hAnsi="Symbol"/>
      </w:rPr>
    </w:lvl>
  </w:abstractNum>
  <w:abstractNum w:abstractNumId="21" w15:restartNumberingAfterBreak="0">
    <w:nsid w:val="00000015"/>
    <w:multiLevelType w:val="singleLevel"/>
    <w:tmpl w:val="00000015"/>
    <w:name w:val="WW8Num35"/>
    <w:lvl w:ilvl="0">
      <w:start w:val="1"/>
      <w:numFmt w:val="bullet"/>
      <w:lvlText w:val=""/>
      <w:lvlJc w:val="left"/>
      <w:pPr>
        <w:tabs>
          <w:tab w:val="num" w:pos="0"/>
        </w:tabs>
        <w:ind w:left="502" w:hanging="360"/>
      </w:pPr>
      <w:rPr>
        <w:rFonts w:ascii="Symbol" w:hAnsi="Symbol"/>
      </w:rPr>
    </w:lvl>
  </w:abstractNum>
  <w:abstractNum w:abstractNumId="22" w15:restartNumberingAfterBreak="0">
    <w:nsid w:val="00000016"/>
    <w:multiLevelType w:val="multilevel"/>
    <w:tmpl w:val="00000016"/>
    <w:name w:val="WW8Num37"/>
    <w:lvl w:ilvl="0">
      <w:start w:val="7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15:restartNumberingAfterBreak="0">
    <w:nsid w:val="00000017"/>
    <w:multiLevelType w:val="singleLevel"/>
    <w:tmpl w:val="00000017"/>
    <w:name w:val="WW8Num38"/>
    <w:lvl w:ilvl="0">
      <w:start w:val="1"/>
      <w:numFmt w:val="lowerRoman"/>
      <w:lvlText w:val="%1)"/>
      <w:lvlJc w:val="left"/>
      <w:pPr>
        <w:tabs>
          <w:tab w:val="num" w:pos="0"/>
        </w:tabs>
        <w:ind w:left="1130" w:hanging="720"/>
      </w:pPr>
    </w:lvl>
  </w:abstractNum>
  <w:abstractNum w:abstractNumId="24" w15:restartNumberingAfterBreak="0">
    <w:nsid w:val="00000018"/>
    <w:multiLevelType w:val="singleLevel"/>
    <w:tmpl w:val="00000018"/>
    <w:name w:val="WW8Num40"/>
    <w:lvl w:ilvl="0">
      <w:start w:val="1"/>
      <w:numFmt w:val="decimal"/>
      <w:lvlText w:val="%1."/>
      <w:lvlJc w:val="left"/>
      <w:pPr>
        <w:tabs>
          <w:tab w:val="num" w:pos="720"/>
        </w:tabs>
        <w:ind w:left="720" w:hanging="360"/>
      </w:pPr>
    </w:lvl>
  </w:abstractNum>
  <w:abstractNum w:abstractNumId="25" w15:restartNumberingAfterBreak="0">
    <w:nsid w:val="0B9B5D3F"/>
    <w:multiLevelType w:val="hybridMultilevel"/>
    <w:tmpl w:val="0B5AEDAE"/>
    <w:name w:val="WW8Num232"/>
    <w:lvl w:ilvl="0" w:tplc="DBE2F992">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11AD4707"/>
    <w:multiLevelType w:val="hybridMultilevel"/>
    <w:tmpl w:val="1E52B152"/>
    <w:name w:val="WW8Num182"/>
    <w:lvl w:ilvl="0" w:tplc="9D76593E">
      <w:start w:val="1"/>
      <w:numFmt w:val="decimal"/>
      <w:lvlText w:val="%1."/>
      <w:lvlJc w:val="left"/>
      <w:pPr>
        <w:tabs>
          <w:tab w:val="num" w:pos="0"/>
        </w:tabs>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2C2409F5"/>
    <w:multiLevelType w:val="hybridMultilevel"/>
    <w:tmpl w:val="BAF26812"/>
    <w:lvl w:ilvl="0" w:tplc="AAAC0AA2">
      <w:start w:val="1"/>
      <w:numFmt w:val="bullet"/>
      <w:lvlText w:val="•"/>
      <w:lvlJc w:val="left"/>
      <w:pPr>
        <w:ind w:left="720" w:hanging="360"/>
      </w:pPr>
      <w:rPr>
        <w:rFonts w:ascii="Calibri" w:eastAsia="Calibri" w:hAnsi="Calibri" w:cs="Calibri" w:hint="default"/>
      </w:rPr>
    </w:lvl>
    <w:lvl w:ilvl="1" w:tplc="49328064">
      <w:start w:val="9123"/>
      <w:numFmt w:val="bullet"/>
      <w:lvlText w:val="-"/>
      <w:lvlJc w:val="left"/>
      <w:pPr>
        <w:ind w:left="1440" w:hanging="360"/>
      </w:pPr>
      <w:rPr>
        <w:rFonts w:ascii="Times New Roman" w:eastAsia="Times New Roman" w:hAnsi="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60E7DAC"/>
    <w:multiLevelType w:val="multilevel"/>
    <w:tmpl w:val="2F681194"/>
    <w:lvl w:ilvl="0">
      <w:start w:val="1"/>
      <w:numFmt w:val="decimal"/>
      <w:lvlText w:val="%1."/>
      <w:lvlJc w:val="left"/>
      <w:pPr>
        <w:ind w:left="6659"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B8489C"/>
    <w:multiLevelType w:val="hybridMultilevel"/>
    <w:tmpl w:val="84B4894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3F526128"/>
    <w:multiLevelType w:val="hybridMultilevel"/>
    <w:tmpl w:val="77B6FBC0"/>
    <w:lvl w:ilvl="0" w:tplc="6F987E22">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1" w15:restartNumberingAfterBreak="0">
    <w:nsid w:val="46446DB9"/>
    <w:multiLevelType w:val="hybridMultilevel"/>
    <w:tmpl w:val="448045A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2" w15:restartNumberingAfterBreak="0">
    <w:nsid w:val="523D3D84"/>
    <w:multiLevelType w:val="hybridMultilevel"/>
    <w:tmpl w:val="87E25A30"/>
    <w:lvl w:ilvl="0" w:tplc="AAAC0AA2">
      <w:start w:val="1"/>
      <w:numFmt w:val="bullet"/>
      <w:lvlText w:val="•"/>
      <w:lvlJc w:val="left"/>
      <w:pPr>
        <w:ind w:left="724" w:hanging="360"/>
      </w:pPr>
      <w:rPr>
        <w:rFonts w:ascii="Calibri" w:eastAsia="Calibri" w:hAnsi="Calibri" w:cs="Calibri" w:hint="default"/>
      </w:rPr>
    </w:lvl>
    <w:lvl w:ilvl="1" w:tplc="04100003" w:tentative="1">
      <w:start w:val="1"/>
      <w:numFmt w:val="bullet"/>
      <w:lvlText w:val="o"/>
      <w:lvlJc w:val="left"/>
      <w:pPr>
        <w:ind w:left="1444" w:hanging="360"/>
      </w:pPr>
      <w:rPr>
        <w:rFonts w:ascii="Courier New" w:hAnsi="Courier New" w:cs="Courier New" w:hint="default"/>
      </w:rPr>
    </w:lvl>
    <w:lvl w:ilvl="2" w:tplc="04100005" w:tentative="1">
      <w:start w:val="1"/>
      <w:numFmt w:val="bullet"/>
      <w:lvlText w:val=""/>
      <w:lvlJc w:val="left"/>
      <w:pPr>
        <w:ind w:left="2164" w:hanging="360"/>
      </w:pPr>
      <w:rPr>
        <w:rFonts w:ascii="Wingdings" w:hAnsi="Wingdings" w:hint="default"/>
      </w:rPr>
    </w:lvl>
    <w:lvl w:ilvl="3" w:tplc="04100001" w:tentative="1">
      <w:start w:val="1"/>
      <w:numFmt w:val="bullet"/>
      <w:lvlText w:val=""/>
      <w:lvlJc w:val="left"/>
      <w:pPr>
        <w:ind w:left="2884" w:hanging="360"/>
      </w:pPr>
      <w:rPr>
        <w:rFonts w:ascii="Symbol" w:hAnsi="Symbol" w:hint="default"/>
      </w:rPr>
    </w:lvl>
    <w:lvl w:ilvl="4" w:tplc="04100003" w:tentative="1">
      <w:start w:val="1"/>
      <w:numFmt w:val="bullet"/>
      <w:lvlText w:val="o"/>
      <w:lvlJc w:val="left"/>
      <w:pPr>
        <w:ind w:left="3604" w:hanging="360"/>
      </w:pPr>
      <w:rPr>
        <w:rFonts w:ascii="Courier New" w:hAnsi="Courier New" w:cs="Courier New" w:hint="default"/>
      </w:rPr>
    </w:lvl>
    <w:lvl w:ilvl="5" w:tplc="04100005" w:tentative="1">
      <w:start w:val="1"/>
      <w:numFmt w:val="bullet"/>
      <w:lvlText w:val=""/>
      <w:lvlJc w:val="left"/>
      <w:pPr>
        <w:ind w:left="4324" w:hanging="360"/>
      </w:pPr>
      <w:rPr>
        <w:rFonts w:ascii="Wingdings" w:hAnsi="Wingdings" w:hint="default"/>
      </w:rPr>
    </w:lvl>
    <w:lvl w:ilvl="6" w:tplc="04100001" w:tentative="1">
      <w:start w:val="1"/>
      <w:numFmt w:val="bullet"/>
      <w:lvlText w:val=""/>
      <w:lvlJc w:val="left"/>
      <w:pPr>
        <w:ind w:left="5044" w:hanging="360"/>
      </w:pPr>
      <w:rPr>
        <w:rFonts w:ascii="Symbol" w:hAnsi="Symbol" w:hint="default"/>
      </w:rPr>
    </w:lvl>
    <w:lvl w:ilvl="7" w:tplc="04100003" w:tentative="1">
      <w:start w:val="1"/>
      <w:numFmt w:val="bullet"/>
      <w:lvlText w:val="o"/>
      <w:lvlJc w:val="left"/>
      <w:pPr>
        <w:ind w:left="5764" w:hanging="360"/>
      </w:pPr>
      <w:rPr>
        <w:rFonts w:ascii="Courier New" w:hAnsi="Courier New" w:cs="Courier New" w:hint="default"/>
      </w:rPr>
    </w:lvl>
    <w:lvl w:ilvl="8" w:tplc="04100005" w:tentative="1">
      <w:start w:val="1"/>
      <w:numFmt w:val="bullet"/>
      <w:lvlText w:val=""/>
      <w:lvlJc w:val="left"/>
      <w:pPr>
        <w:ind w:left="6484" w:hanging="360"/>
      </w:pPr>
      <w:rPr>
        <w:rFonts w:ascii="Wingdings" w:hAnsi="Wingdings" w:hint="default"/>
      </w:rPr>
    </w:lvl>
  </w:abstractNum>
  <w:abstractNum w:abstractNumId="33" w15:restartNumberingAfterBreak="0">
    <w:nsid w:val="579A75D5"/>
    <w:multiLevelType w:val="hybridMultilevel"/>
    <w:tmpl w:val="C08C2FA2"/>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15:restartNumberingAfterBreak="0">
    <w:nsid w:val="6F1A0C84"/>
    <w:multiLevelType w:val="hybridMultilevel"/>
    <w:tmpl w:val="00E00D20"/>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39A3304"/>
    <w:multiLevelType w:val="hybridMultilevel"/>
    <w:tmpl w:val="A672D4D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911C00"/>
    <w:multiLevelType w:val="hybridMultilevel"/>
    <w:tmpl w:val="C0A0373C"/>
    <w:lvl w:ilvl="0" w:tplc="04100001">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 w:numId="3">
    <w:abstractNumId w:val="30"/>
  </w:num>
  <w:num w:numId="4">
    <w:abstractNumId w:val="36"/>
  </w:num>
  <w:num w:numId="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31"/>
  </w:num>
  <w:num w:numId="8">
    <w:abstractNumId w:val="26"/>
  </w:num>
  <w:num w:numId="9">
    <w:abstractNumId w:val="25"/>
  </w:num>
  <w:num w:numId="10">
    <w:abstractNumId w:val="28"/>
  </w:num>
  <w:num w:numId="11">
    <w:abstractNumId w:val="27"/>
  </w:num>
  <w:num w:numId="12">
    <w:abstractNumId w:val="32"/>
  </w:num>
  <w:num w:numId="13">
    <w:abstractNumId w:val="29"/>
  </w:num>
  <w:num w:numId="1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357"/>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4213"/>
    <w:rsid w:val="00015273"/>
    <w:rsid w:val="00017881"/>
    <w:rsid w:val="000B0F28"/>
    <w:rsid w:val="00100291"/>
    <w:rsid w:val="00111FD7"/>
    <w:rsid w:val="00144C98"/>
    <w:rsid w:val="00145D62"/>
    <w:rsid w:val="00162422"/>
    <w:rsid w:val="00164265"/>
    <w:rsid w:val="00187551"/>
    <w:rsid w:val="001C214E"/>
    <w:rsid w:val="002575B1"/>
    <w:rsid w:val="00263CC4"/>
    <w:rsid w:val="00270D73"/>
    <w:rsid w:val="0029366F"/>
    <w:rsid w:val="00295FA5"/>
    <w:rsid w:val="002A6E90"/>
    <w:rsid w:val="002B71FD"/>
    <w:rsid w:val="002C7BBA"/>
    <w:rsid w:val="00306D08"/>
    <w:rsid w:val="00397F63"/>
    <w:rsid w:val="003B1C5B"/>
    <w:rsid w:val="003B1EC9"/>
    <w:rsid w:val="003B462D"/>
    <w:rsid w:val="003D21F6"/>
    <w:rsid w:val="00406F9C"/>
    <w:rsid w:val="00410FEB"/>
    <w:rsid w:val="004132EB"/>
    <w:rsid w:val="004547C7"/>
    <w:rsid w:val="0048153F"/>
    <w:rsid w:val="00483A59"/>
    <w:rsid w:val="004954B3"/>
    <w:rsid w:val="004D2E14"/>
    <w:rsid w:val="004F3DAF"/>
    <w:rsid w:val="00517099"/>
    <w:rsid w:val="005417AD"/>
    <w:rsid w:val="00586C90"/>
    <w:rsid w:val="00590E82"/>
    <w:rsid w:val="00593952"/>
    <w:rsid w:val="00595BAC"/>
    <w:rsid w:val="006030DE"/>
    <w:rsid w:val="00603AB3"/>
    <w:rsid w:val="006071B6"/>
    <w:rsid w:val="006211BC"/>
    <w:rsid w:val="006261D4"/>
    <w:rsid w:val="00662E7C"/>
    <w:rsid w:val="0068583F"/>
    <w:rsid w:val="00696DD2"/>
    <w:rsid w:val="006A06A8"/>
    <w:rsid w:val="006C14E5"/>
    <w:rsid w:val="007069E4"/>
    <w:rsid w:val="007212C2"/>
    <w:rsid w:val="00755586"/>
    <w:rsid w:val="007E76A1"/>
    <w:rsid w:val="007F50D7"/>
    <w:rsid w:val="007F6511"/>
    <w:rsid w:val="00814B1D"/>
    <w:rsid w:val="0082435F"/>
    <w:rsid w:val="008314AC"/>
    <w:rsid w:val="00841496"/>
    <w:rsid w:val="00841C36"/>
    <w:rsid w:val="008438A5"/>
    <w:rsid w:val="00871C51"/>
    <w:rsid w:val="008814DD"/>
    <w:rsid w:val="008A0A26"/>
    <w:rsid w:val="008D627D"/>
    <w:rsid w:val="00903693"/>
    <w:rsid w:val="009466FD"/>
    <w:rsid w:val="009508EB"/>
    <w:rsid w:val="009539D6"/>
    <w:rsid w:val="0095535E"/>
    <w:rsid w:val="00977928"/>
    <w:rsid w:val="009A4213"/>
    <w:rsid w:val="009B0AC1"/>
    <w:rsid w:val="009D6CC8"/>
    <w:rsid w:val="00A06AC2"/>
    <w:rsid w:val="00A072B6"/>
    <w:rsid w:val="00A076AB"/>
    <w:rsid w:val="00A7556C"/>
    <w:rsid w:val="00AB31BD"/>
    <w:rsid w:val="00AE06A6"/>
    <w:rsid w:val="00AF0E13"/>
    <w:rsid w:val="00B03C8E"/>
    <w:rsid w:val="00B10438"/>
    <w:rsid w:val="00B30FA4"/>
    <w:rsid w:val="00B47B66"/>
    <w:rsid w:val="00B73051"/>
    <w:rsid w:val="00B9020E"/>
    <w:rsid w:val="00BC2765"/>
    <w:rsid w:val="00BD0D24"/>
    <w:rsid w:val="00BE675B"/>
    <w:rsid w:val="00C537F0"/>
    <w:rsid w:val="00C70B86"/>
    <w:rsid w:val="00C927D5"/>
    <w:rsid w:val="00CC20C6"/>
    <w:rsid w:val="00D06273"/>
    <w:rsid w:val="00D61E20"/>
    <w:rsid w:val="00D91F11"/>
    <w:rsid w:val="00DB408A"/>
    <w:rsid w:val="00DB7A92"/>
    <w:rsid w:val="00DE0CB0"/>
    <w:rsid w:val="00DF2FED"/>
    <w:rsid w:val="00E368C0"/>
    <w:rsid w:val="00E5158D"/>
    <w:rsid w:val="00E722A2"/>
    <w:rsid w:val="00EA530B"/>
    <w:rsid w:val="00ED1108"/>
    <w:rsid w:val="00ED5150"/>
    <w:rsid w:val="00F02A12"/>
    <w:rsid w:val="00F05B89"/>
    <w:rsid w:val="00F2567B"/>
    <w:rsid w:val="00F56EFF"/>
    <w:rsid w:val="00FC26DB"/>
    <w:rsid w:val="00FD224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7C6925"/>
  <w15:docId w15:val="{552C9D78-4CC3-42A7-8073-9BC74465A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11BC"/>
    <w:pPr>
      <w:suppressAutoHyphens/>
    </w:pPr>
    <w:rPr>
      <w:sz w:val="24"/>
      <w:szCs w:val="24"/>
      <w:lang w:eastAsia="ar-SA"/>
    </w:rPr>
  </w:style>
  <w:style w:type="paragraph" w:styleId="Titolo1">
    <w:name w:val="heading 1"/>
    <w:basedOn w:val="Normale"/>
    <w:next w:val="Normale"/>
    <w:qFormat/>
    <w:rsid w:val="006211BC"/>
    <w:pPr>
      <w:keepNext/>
      <w:spacing w:before="240" w:after="60"/>
      <w:outlineLvl w:val="0"/>
    </w:pPr>
    <w:rPr>
      <w:rFonts w:ascii="Cambria" w:hAnsi="Cambria"/>
      <w:b/>
      <w:bCs/>
      <w:kern w:val="32"/>
      <w:sz w:val="32"/>
      <w:szCs w:val="32"/>
    </w:rPr>
  </w:style>
  <w:style w:type="paragraph" w:styleId="Titolo2">
    <w:name w:val="heading 2"/>
    <w:basedOn w:val="Normale"/>
    <w:next w:val="Normale"/>
    <w:qFormat/>
    <w:rsid w:val="006211BC"/>
    <w:pPr>
      <w:keepNext/>
      <w:spacing w:before="240" w:after="60"/>
      <w:outlineLvl w:val="1"/>
    </w:pPr>
    <w:rPr>
      <w:rFonts w:ascii="Cambria" w:hAnsi="Cambria"/>
      <w:b/>
      <w:bCs/>
      <w:i/>
      <w:iCs/>
      <w:sz w:val="28"/>
      <w:szCs w:val="28"/>
    </w:rPr>
  </w:style>
  <w:style w:type="paragraph" w:styleId="Titolo3">
    <w:name w:val="heading 3"/>
    <w:basedOn w:val="Normale"/>
    <w:qFormat/>
    <w:rsid w:val="006211BC"/>
    <w:pPr>
      <w:suppressAutoHyphens w:val="0"/>
      <w:spacing w:before="100" w:beforeAutospacing="1" w:after="100" w:afterAutospacing="1"/>
      <w:outlineLvl w:val="2"/>
    </w:pPr>
    <w:rPr>
      <w:b/>
      <w:bCs/>
      <w:sz w:val="27"/>
      <w:szCs w:val="27"/>
    </w:rPr>
  </w:style>
  <w:style w:type="paragraph" w:styleId="Titolo4">
    <w:name w:val="heading 4"/>
    <w:basedOn w:val="Normale"/>
    <w:next w:val="Normale"/>
    <w:qFormat/>
    <w:rsid w:val="006211BC"/>
    <w:pPr>
      <w:keepNext/>
      <w:numPr>
        <w:ilvl w:val="3"/>
        <w:numId w:val="1"/>
      </w:numPr>
      <w:spacing w:before="240" w:after="60"/>
      <w:outlineLvl w:val="3"/>
    </w:pPr>
    <w:rPr>
      <w:rFonts w:ascii="Calibri" w:hAnsi="Calibri"/>
      <w:b/>
      <w:bCs/>
      <w:sz w:val="28"/>
      <w:szCs w:val="28"/>
    </w:rPr>
  </w:style>
  <w:style w:type="paragraph" w:styleId="Titolo5">
    <w:name w:val="heading 5"/>
    <w:basedOn w:val="Normale"/>
    <w:next w:val="Normale"/>
    <w:qFormat/>
    <w:rsid w:val="006211BC"/>
    <w:pPr>
      <w:suppressAutoHyphens w:val="0"/>
      <w:spacing w:before="240" w:after="60"/>
      <w:outlineLvl w:val="4"/>
    </w:pPr>
    <w:rPr>
      <w:rFonts w:ascii="Calibri" w:hAnsi="Calibri"/>
      <w:b/>
      <w:bCs/>
      <w:i/>
      <w:iCs/>
      <w:sz w:val="26"/>
      <w:szCs w:val="26"/>
    </w:rPr>
  </w:style>
  <w:style w:type="paragraph" w:styleId="Titolo6">
    <w:name w:val="heading 6"/>
    <w:basedOn w:val="Normale"/>
    <w:next w:val="Normale"/>
    <w:qFormat/>
    <w:rsid w:val="006211BC"/>
    <w:pPr>
      <w:spacing w:before="240" w:after="60"/>
      <w:outlineLvl w:val="5"/>
    </w:pPr>
    <w:rPr>
      <w:rFonts w:ascii="Calibri" w:hAnsi="Calibri"/>
      <w:b/>
      <w:bCs/>
      <w:sz w:val="22"/>
      <w:szCs w:val="22"/>
    </w:rPr>
  </w:style>
  <w:style w:type="paragraph" w:styleId="Titolo7">
    <w:name w:val="heading 7"/>
    <w:basedOn w:val="Normale"/>
    <w:next w:val="Normale"/>
    <w:qFormat/>
    <w:rsid w:val="006211BC"/>
    <w:pPr>
      <w:suppressAutoHyphens w:val="0"/>
      <w:spacing w:before="240" w:after="60"/>
      <w:outlineLvl w:val="6"/>
    </w:pPr>
    <w:rPr>
      <w:rFonts w:ascii="Calibri" w:hAnsi="Calibri"/>
    </w:rPr>
  </w:style>
  <w:style w:type="paragraph" w:styleId="Titolo8">
    <w:name w:val="heading 8"/>
    <w:basedOn w:val="Normale"/>
    <w:next w:val="Normale"/>
    <w:qFormat/>
    <w:rsid w:val="006211BC"/>
    <w:pPr>
      <w:suppressAutoHyphens w:val="0"/>
      <w:spacing w:before="240" w:after="60"/>
      <w:outlineLvl w:val="7"/>
    </w:pPr>
    <w:rPr>
      <w:rFonts w:ascii="Calibri" w:hAnsi="Calibri"/>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rsid w:val="006211BC"/>
    <w:rPr>
      <w:rFonts w:ascii="Cambria" w:eastAsia="Times New Roman" w:hAnsi="Cambria" w:cs="Times New Roman"/>
      <w:b/>
      <w:bCs/>
      <w:kern w:val="32"/>
      <w:sz w:val="32"/>
      <w:szCs w:val="32"/>
      <w:lang w:eastAsia="ar-SA"/>
    </w:rPr>
  </w:style>
  <w:style w:type="character" w:customStyle="1" w:styleId="Titolo2Carattere">
    <w:name w:val="Titolo 2 Carattere"/>
    <w:rsid w:val="006211BC"/>
    <w:rPr>
      <w:rFonts w:ascii="Cambria" w:hAnsi="Cambria"/>
      <w:b/>
      <w:bCs/>
      <w:i/>
      <w:iCs/>
      <w:sz w:val="28"/>
      <w:szCs w:val="28"/>
      <w:lang w:eastAsia="ar-SA"/>
    </w:rPr>
  </w:style>
  <w:style w:type="character" w:customStyle="1" w:styleId="Titolo3Carattere">
    <w:name w:val="Titolo 3 Carattere"/>
    <w:rsid w:val="006211BC"/>
    <w:rPr>
      <w:b/>
      <w:bCs/>
      <w:sz w:val="27"/>
      <w:szCs w:val="27"/>
    </w:rPr>
  </w:style>
  <w:style w:type="character" w:customStyle="1" w:styleId="Titolo5Carattere">
    <w:name w:val="Titolo 5 Carattere"/>
    <w:rsid w:val="006211BC"/>
    <w:rPr>
      <w:rFonts w:ascii="Calibri" w:hAnsi="Calibri"/>
      <w:b/>
      <w:bCs/>
      <w:i/>
      <w:iCs/>
      <w:sz w:val="26"/>
      <w:szCs w:val="26"/>
    </w:rPr>
  </w:style>
  <w:style w:type="character" w:customStyle="1" w:styleId="Titolo6Carattere">
    <w:name w:val="Titolo 6 Carattere"/>
    <w:semiHidden/>
    <w:rsid w:val="006211BC"/>
    <w:rPr>
      <w:rFonts w:ascii="Calibri" w:eastAsia="Times New Roman" w:hAnsi="Calibri" w:cs="Times New Roman"/>
      <w:b/>
      <w:bCs/>
      <w:sz w:val="22"/>
      <w:szCs w:val="22"/>
      <w:lang w:eastAsia="ar-SA"/>
    </w:rPr>
  </w:style>
  <w:style w:type="character" w:customStyle="1" w:styleId="Titolo7Carattere">
    <w:name w:val="Titolo 7 Carattere"/>
    <w:rsid w:val="006211BC"/>
    <w:rPr>
      <w:rFonts w:ascii="Calibri" w:hAnsi="Calibri"/>
      <w:sz w:val="24"/>
      <w:szCs w:val="24"/>
    </w:rPr>
  </w:style>
  <w:style w:type="character" w:customStyle="1" w:styleId="Titolo8Carattere">
    <w:name w:val="Titolo 8 Carattere"/>
    <w:rsid w:val="006211BC"/>
    <w:rPr>
      <w:rFonts w:ascii="Calibri" w:hAnsi="Calibri"/>
      <w:i/>
      <w:iCs/>
      <w:sz w:val="24"/>
      <w:szCs w:val="24"/>
    </w:rPr>
  </w:style>
  <w:style w:type="character" w:customStyle="1" w:styleId="WW8Num3z0">
    <w:name w:val="WW8Num3z0"/>
    <w:rsid w:val="006211BC"/>
    <w:rPr>
      <w:rFonts w:ascii="Symbol" w:hAnsi="Symbol"/>
    </w:rPr>
  </w:style>
  <w:style w:type="character" w:customStyle="1" w:styleId="WW8Num3z1">
    <w:name w:val="WW8Num3z1"/>
    <w:rsid w:val="006211BC"/>
    <w:rPr>
      <w:rFonts w:ascii="Courier New" w:hAnsi="Courier New" w:cs="Courier New"/>
    </w:rPr>
  </w:style>
  <w:style w:type="character" w:customStyle="1" w:styleId="WW8Num3z2">
    <w:name w:val="WW8Num3z2"/>
    <w:rsid w:val="006211BC"/>
    <w:rPr>
      <w:rFonts w:ascii="Wingdings" w:hAnsi="Wingdings"/>
    </w:rPr>
  </w:style>
  <w:style w:type="character" w:customStyle="1" w:styleId="WW8Num4z0">
    <w:name w:val="WW8Num4z0"/>
    <w:rsid w:val="006211BC"/>
    <w:rPr>
      <w:rFonts w:ascii="Symbol" w:hAnsi="Symbol"/>
    </w:rPr>
  </w:style>
  <w:style w:type="character" w:customStyle="1" w:styleId="WW8Num4z1">
    <w:name w:val="WW8Num4z1"/>
    <w:rsid w:val="006211BC"/>
    <w:rPr>
      <w:rFonts w:ascii="Courier New" w:hAnsi="Courier New" w:cs="Courier New"/>
    </w:rPr>
  </w:style>
  <w:style w:type="character" w:customStyle="1" w:styleId="WW8Num4z2">
    <w:name w:val="WW8Num4z2"/>
    <w:rsid w:val="006211BC"/>
    <w:rPr>
      <w:rFonts w:ascii="Wingdings" w:hAnsi="Wingdings"/>
    </w:rPr>
  </w:style>
  <w:style w:type="character" w:customStyle="1" w:styleId="WW8Num5z0">
    <w:name w:val="WW8Num5z0"/>
    <w:rsid w:val="006211BC"/>
    <w:rPr>
      <w:rFonts w:ascii="Symbol" w:hAnsi="Symbol"/>
    </w:rPr>
  </w:style>
  <w:style w:type="character" w:customStyle="1" w:styleId="WW8Num5z1">
    <w:name w:val="WW8Num5z1"/>
    <w:rsid w:val="006211BC"/>
    <w:rPr>
      <w:rFonts w:ascii="Courier New" w:hAnsi="Courier New" w:cs="Courier New"/>
    </w:rPr>
  </w:style>
  <w:style w:type="character" w:customStyle="1" w:styleId="WW8Num5z2">
    <w:name w:val="WW8Num5z2"/>
    <w:rsid w:val="006211BC"/>
    <w:rPr>
      <w:rFonts w:ascii="Wingdings" w:hAnsi="Wingdings"/>
    </w:rPr>
  </w:style>
  <w:style w:type="character" w:customStyle="1" w:styleId="WW8Num6z0">
    <w:name w:val="WW8Num6z0"/>
    <w:rsid w:val="006211BC"/>
    <w:rPr>
      <w:rFonts w:ascii="Wingdings" w:hAnsi="Wingdings"/>
    </w:rPr>
  </w:style>
  <w:style w:type="character" w:customStyle="1" w:styleId="WW8Num8z0">
    <w:name w:val="WW8Num8z0"/>
    <w:rsid w:val="006211BC"/>
    <w:rPr>
      <w:rFonts w:ascii="Times New Roman" w:eastAsia="Times New Roman" w:hAnsi="Times New Roman" w:cs="Times New Roman"/>
    </w:rPr>
  </w:style>
  <w:style w:type="character" w:customStyle="1" w:styleId="WW8Num8z1">
    <w:name w:val="WW8Num8z1"/>
    <w:rsid w:val="006211BC"/>
    <w:rPr>
      <w:rFonts w:ascii="Courier New" w:hAnsi="Courier New" w:cs="Courier New"/>
    </w:rPr>
  </w:style>
  <w:style w:type="character" w:customStyle="1" w:styleId="WW8Num8z2">
    <w:name w:val="WW8Num8z2"/>
    <w:rsid w:val="006211BC"/>
    <w:rPr>
      <w:rFonts w:ascii="Wingdings" w:hAnsi="Wingdings"/>
    </w:rPr>
  </w:style>
  <w:style w:type="character" w:customStyle="1" w:styleId="WW8Num8z3">
    <w:name w:val="WW8Num8z3"/>
    <w:rsid w:val="006211BC"/>
    <w:rPr>
      <w:rFonts w:ascii="Symbol" w:hAnsi="Symbol"/>
    </w:rPr>
  </w:style>
  <w:style w:type="character" w:customStyle="1" w:styleId="WW8Num9z0">
    <w:name w:val="WW8Num9z0"/>
    <w:rsid w:val="006211BC"/>
    <w:rPr>
      <w:rFonts w:ascii="Symbol" w:hAnsi="Symbol"/>
    </w:rPr>
  </w:style>
  <w:style w:type="character" w:customStyle="1" w:styleId="WW8Num9z1">
    <w:name w:val="WW8Num9z1"/>
    <w:rsid w:val="006211BC"/>
    <w:rPr>
      <w:rFonts w:ascii="Courier New" w:hAnsi="Courier New" w:cs="Courier New"/>
    </w:rPr>
  </w:style>
  <w:style w:type="character" w:customStyle="1" w:styleId="WW8Num9z2">
    <w:name w:val="WW8Num9z2"/>
    <w:rsid w:val="006211BC"/>
    <w:rPr>
      <w:rFonts w:ascii="Wingdings" w:hAnsi="Wingdings"/>
    </w:rPr>
  </w:style>
  <w:style w:type="character" w:customStyle="1" w:styleId="WW8Num12z0">
    <w:name w:val="WW8Num12z0"/>
    <w:rsid w:val="006211BC"/>
    <w:rPr>
      <w:rFonts w:ascii="Tahoma" w:hAnsi="Tahoma" w:cs="Times New Roman"/>
    </w:rPr>
  </w:style>
  <w:style w:type="character" w:customStyle="1" w:styleId="WW8Num13z0">
    <w:name w:val="WW8Num13z0"/>
    <w:rsid w:val="006211BC"/>
    <w:rPr>
      <w:b/>
    </w:rPr>
  </w:style>
  <w:style w:type="character" w:customStyle="1" w:styleId="WW8Num13z1">
    <w:name w:val="WW8Num13z1"/>
    <w:rsid w:val="006211BC"/>
    <w:rPr>
      <w:rFonts w:ascii="Symbol" w:hAnsi="Symbol"/>
    </w:rPr>
  </w:style>
  <w:style w:type="character" w:customStyle="1" w:styleId="WW8Num14z0">
    <w:name w:val="WW8Num14z0"/>
    <w:rsid w:val="006211BC"/>
    <w:rPr>
      <w:color w:val="auto"/>
    </w:rPr>
  </w:style>
  <w:style w:type="character" w:customStyle="1" w:styleId="WW8Num15z0">
    <w:name w:val="WW8Num15z0"/>
    <w:rsid w:val="006211BC"/>
    <w:rPr>
      <w:rFonts w:ascii="Wingdings" w:hAnsi="Wingdings"/>
    </w:rPr>
  </w:style>
  <w:style w:type="character" w:customStyle="1" w:styleId="WW8Num15z1">
    <w:name w:val="WW8Num15z1"/>
    <w:rsid w:val="006211BC"/>
    <w:rPr>
      <w:rFonts w:ascii="Courier New" w:hAnsi="Courier New" w:cs="Courier New"/>
    </w:rPr>
  </w:style>
  <w:style w:type="character" w:customStyle="1" w:styleId="WW8Num15z3">
    <w:name w:val="WW8Num15z3"/>
    <w:rsid w:val="006211BC"/>
    <w:rPr>
      <w:rFonts w:ascii="Symbol" w:hAnsi="Symbol"/>
    </w:rPr>
  </w:style>
  <w:style w:type="character" w:customStyle="1" w:styleId="WW8Num16z0">
    <w:name w:val="WW8Num16z0"/>
    <w:rsid w:val="006211BC"/>
    <w:rPr>
      <w:rFonts w:ascii="Symbol" w:hAnsi="Symbol"/>
    </w:rPr>
  </w:style>
  <w:style w:type="character" w:customStyle="1" w:styleId="WW8Num16z1">
    <w:name w:val="WW8Num16z1"/>
    <w:rsid w:val="006211BC"/>
    <w:rPr>
      <w:rFonts w:ascii="Courier New" w:hAnsi="Courier New" w:cs="Courier New"/>
    </w:rPr>
  </w:style>
  <w:style w:type="character" w:customStyle="1" w:styleId="WW8Num16z2">
    <w:name w:val="WW8Num16z2"/>
    <w:rsid w:val="006211BC"/>
    <w:rPr>
      <w:rFonts w:ascii="Wingdings" w:hAnsi="Wingdings"/>
    </w:rPr>
  </w:style>
  <w:style w:type="character" w:customStyle="1" w:styleId="WW8Num17z0">
    <w:name w:val="WW8Num17z0"/>
    <w:rsid w:val="006211BC"/>
    <w:rPr>
      <w:rFonts w:ascii="Symbol" w:hAnsi="Symbol"/>
    </w:rPr>
  </w:style>
  <w:style w:type="character" w:customStyle="1" w:styleId="WW8Num17z1">
    <w:name w:val="WW8Num17z1"/>
    <w:rsid w:val="006211BC"/>
    <w:rPr>
      <w:rFonts w:ascii="Courier New" w:hAnsi="Courier New" w:cs="Courier New"/>
    </w:rPr>
  </w:style>
  <w:style w:type="character" w:customStyle="1" w:styleId="WW8Num17z2">
    <w:name w:val="WW8Num17z2"/>
    <w:rsid w:val="006211BC"/>
    <w:rPr>
      <w:rFonts w:ascii="Wingdings" w:hAnsi="Wingdings"/>
    </w:rPr>
  </w:style>
  <w:style w:type="character" w:customStyle="1" w:styleId="WW8Num19z0">
    <w:name w:val="WW8Num19z0"/>
    <w:rsid w:val="006211BC"/>
    <w:rPr>
      <w:rFonts w:ascii="Symbol" w:hAnsi="Symbol"/>
    </w:rPr>
  </w:style>
  <w:style w:type="character" w:customStyle="1" w:styleId="WW8Num20z0">
    <w:name w:val="WW8Num20z0"/>
    <w:rsid w:val="006211BC"/>
    <w:rPr>
      <w:rFonts w:ascii="Symbol" w:hAnsi="Symbol"/>
    </w:rPr>
  </w:style>
  <w:style w:type="character" w:customStyle="1" w:styleId="WW8Num20z1">
    <w:name w:val="WW8Num20z1"/>
    <w:rsid w:val="006211BC"/>
    <w:rPr>
      <w:rFonts w:ascii="Courier New" w:hAnsi="Courier New" w:cs="Courier New"/>
    </w:rPr>
  </w:style>
  <w:style w:type="character" w:customStyle="1" w:styleId="WW8Num20z2">
    <w:name w:val="WW8Num20z2"/>
    <w:rsid w:val="006211BC"/>
    <w:rPr>
      <w:rFonts w:ascii="Wingdings" w:hAnsi="Wingdings"/>
    </w:rPr>
  </w:style>
  <w:style w:type="character" w:customStyle="1" w:styleId="WW8Num23z0">
    <w:name w:val="WW8Num23z0"/>
    <w:rsid w:val="006211BC"/>
    <w:rPr>
      <w:rFonts w:ascii="Times New Roman" w:eastAsia="Times New Roman" w:hAnsi="Times New Roman" w:cs="Times New Roman"/>
    </w:rPr>
  </w:style>
  <w:style w:type="character" w:customStyle="1" w:styleId="WW8Num23z1">
    <w:name w:val="WW8Num23z1"/>
    <w:rsid w:val="006211BC"/>
    <w:rPr>
      <w:rFonts w:ascii="Courier New" w:hAnsi="Courier New" w:cs="Courier New"/>
    </w:rPr>
  </w:style>
  <w:style w:type="character" w:customStyle="1" w:styleId="WW8Num23z2">
    <w:name w:val="WW8Num23z2"/>
    <w:rsid w:val="006211BC"/>
    <w:rPr>
      <w:rFonts w:ascii="Wingdings" w:hAnsi="Wingdings"/>
    </w:rPr>
  </w:style>
  <w:style w:type="character" w:customStyle="1" w:styleId="WW8Num23z3">
    <w:name w:val="WW8Num23z3"/>
    <w:rsid w:val="006211BC"/>
    <w:rPr>
      <w:rFonts w:ascii="Symbol" w:hAnsi="Symbol"/>
    </w:rPr>
  </w:style>
  <w:style w:type="character" w:customStyle="1" w:styleId="WW8Num24z0">
    <w:name w:val="WW8Num24z0"/>
    <w:rsid w:val="006211BC"/>
    <w:rPr>
      <w:b/>
      <w:color w:val="auto"/>
    </w:rPr>
  </w:style>
  <w:style w:type="character" w:customStyle="1" w:styleId="WW8Num25z0">
    <w:name w:val="WW8Num25z0"/>
    <w:rsid w:val="006211BC"/>
    <w:rPr>
      <w:rFonts w:ascii="Symbol" w:hAnsi="Symbol"/>
    </w:rPr>
  </w:style>
  <w:style w:type="character" w:customStyle="1" w:styleId="WW8Num25z1">
    <w:name w:val="WW8Num25z1"/>
    <w:rsid w:val="006211BC"/>
    <w:rPr>
      <w:rFonts w:ascii="Courier New" w:hAnsi="Courier New" w:cs="Courier New"/>
    </w:rPr>
  </w:style>
  <w:style w:type="character" w:customStyle="1" w:styleId="WW8Num25z2">
    <w:name w:val="WW8Num25z2"/>
    <w:rsid w:val="006211BC"/>
    <w:rPr>
      <w:rFonts w:ascii="Wingdings" w:hAnsi="Wingdings"/>
    </w:rPr>
  </w:style>
  <w:style w:type="character" w:customStyle="1" w:styleId="WW8Num27z0">
    <w:name w:val="WW8Num27z0"/>
    <w:rsid w:val="006211BC"/>
    <w:rPr>
      <w:rFonts w:ascii="Wingdings" w:hAnsi="Wingdings"/>
    </w:rPr>
  </w:style>
  <w:style w:type="character" w:customStyle="1" w:styleId="WW8Num27z1">
    <w:name w:val="WW8Num27z1"/>
    <w:rsid w:val="006211BC"/>
    <w:rPr>
      <w:rFonts w:ascii="Courier New" w:hAnsi="Courier New" w:cs="Courier New"/>
    </w:rPr>
  </w:style>
  <w:style w:type="character" w:customStyle="1" w:styleId="WW8Num27z3">
    <w:name w:val="WW8Num27z3"/>
    <w:rsid w:val="006211BC"/>
    <w:rPr>
      <w:rFonts w:ascii="Symbol" w:hAnsi="Symbol"/>
    </w:rPr>
  </w:style>
  <w:style w:type="character" w:customStyle="1" w:styleId="WW8Num28z0">
    <w:name w:val="WW8Num28z0"/>
    <w:rsid w:val="006211BC"/>
    <w:rPr>
      <w:rFonts w:ascii="Symbol" w:hAnsi="Symbol"/>
    </w:rPr>
  </w:style>
  <w:style w:type="character" w:customStyle="1" w:styleId="WW8Num28z1">
    <w:name w:val="WW8Num28z1"/>
    <w:rsid w:val="006211BC"/>
    <w:rPr>
      <w:rFonts w:ascii="Courier New" w:hAnsi="Courier New" w:cs="Courier New"/>
    </w:rPr>
  </w:style>
  <w:style w:type="character" w:customStyle="1" w:styleId="WW8Num28z2">
    <w:name w:val="WW8Num28z2"/>
    <w:rsid w:val="006211BC"/>
    <w:rPr>
      <w:rFonts w:ascii="Wingdings" w:hAnsi="Wingdings"/>
    </w:rPr>
  </w:style>
  <w:style w:type="character" w:customStyle="1" w:styleId="WW8Num29z0">
    <w:name w:val="WW8Num29z0"/>
    <w:rsid w:val="006211BC"/>
    <w:rPr>
      <w:rFonts w:ascii="Symbol" w:hAnsi="Symbol"/>
    </w:rPr>
  </w:style>
  <w:style w:type="character" w:customStyle="1" w:styleId="WW8Num29z1">
    <w:name w:val="WW8Num29z1"/>
    <w:rsid w:val="006211BC"/>
    <w:rPr>
      <w:rFonts w:ascii="Courier New" w:hAnsi="Courier New" w:cs="Courier New"/>
    </w:rPr>
  </w:style>
  <w:style w:type="character" w:customStyle="1" w:styleId="WW8Num29z2">
    <w:name w:val="WW8Num29z2"/>
    <w:rsid w:val="006211BC"/>
    <w:rPr>
      <w:rFonts w:ascii="Wingdings" w:hAnsi="Wingdings"/>
    </w:rPr>
  </w:style>
  <w:style w:type="character" w:customStyle="1" w:styleId="WW8Num31z0">
    <w:name w:val="WW8Num31z0"/>
    <w:rsid w:val="006211BC"/>
    <w:rPr>
      <w:rFonts w:ascii="Symbol" w:hAnsi="Symbol"/>
    </w:rPr>
  </w:style>
  <w:style w:type="character" w:customStyle="1" w:styleId="WW8Num31z1">
    <w:name w:val="WW8Num31z1"/>
    <w:rsid w:val="006211BC"/>
    <w:rPr>
      <w:rFonts w:ascii="Courier New" w:hAnsi="Courier New" w:cs="Courier New"/>
    </w:rPr>
  </w:style>
  <w:style w:type="character" w:customStyle="1" w:styleId="WW8Num31z2">
    <w:name w:val="WW8Num31z2"/>
    <w:rsid w:val="006211BC"/>
    <w:rPr>
      <w:rFonts w:ascii="Wingdings" w:hAnsi="Wingdings"/>
    </w:rPr>
  </w:style>
  <w:style w:type="character" w:customStyle="1" w:styleId="WW8Num32z0">
    <w:name w:val="WW8Num32z0"/>
    <w:rsid w:val="006211BC"/>
    <w:rPr>
      <w:rFonts w:ascii="Symbol" w:hAnsi="Symbol"/>
    </w:rPr>
  </w:style>
  <w:style w:type="character" w:customStyle="1" w:styleId="WW8Num32z1">
    <w:name w:val="WW8Num32z1"/>
    <w:rsid w:val="006211BC"/>
    <w:rPr>
      <w:rFonts w:ascii="Courier New" w:hAnsi="Courier New" w:cs="Courier New"/>
    </w:rPr>
  </w:style>
  <w:style w:type="character" w:customStyle="1" w:styleId="WW8Num32z2">
    <w:name w:val="WW8Num32z2"/>
    <w:rsid w:val="006211BC"/>
    <w:rPr>
      <w:rFonts w:ascii="Wingdings" w:hAnsi="Wingdings"/>
    </w:rPr>
  </w:style>
  <w:style w:type="character" w:customStyle="1" w:styleId="WW8Num33z0">
    <w:name w:val="WW8Num33z0"/>
    <w:rsid w:val="006211BC"/>
    <w:rPr>
      <w:rFonts w:ascii="Symbol" w:hAnsi="Symbol"/>
    </w:rPr>
  </w:style>
  <w:style w:type="character" w:customStyle="1" w:styleId="WW8Num34z0">
    <w:name w:val="WW8Num34z0"/>
    <w:rsid w:val="006211BC"/>
    <w:rPr>
      <w:rFonts w:ascii="Symbol" w:hAnsi="Symbol"/>
    </w:rPr>
  </w:style>
  <w:style w:type="character" w:customStyle="1" w:styleId="WW8Num34z1">
    <w:name w:val="WW8Num34z1"/>
    <w:rsid w:val="006211BC"/>
    <w:rPr>
      <w:rFonts w:ascii="Courier New" w:hAnsi="Courier New" w:cs="Courier New"/>
    </w:rPr>
  </w:style>
  <w:style w:type="character" w:customStyle="1" w:styleId="WW8Num34z2">
    <w:name w:val="WW8Num34z2"/>
    <w:rsid w:val="006211BC"/>
    <w:rPr>
      <w:rFonts w:ascii="Wingdings" w:hAnsi="Wingdings"/>
    </w:rPr>
  </w:style>
  <w:style w:type="character" w:customStyle="1" w:styleId="WW8Num35z0">
    <w:name w:val="WW8Num35z0"/>
    <w:rsid w:val="006211BC"/>
    <w:rPr>
      <w:rFonts w:ascii="Symbol" w:hAnsi="Symbol"/>
    </w:rPr>
  </w:style>
  <w:style w:type="character" w:customStyle="1" w:styleId="WW8Num36z0">
    <w:name w:val="WW8Num36z0"/>
    <w:rsid w:val="006211BC"/>
    <w:rPr>
      <w:rFonts w:ascii="Symbol" w:hAnsi="Symbol"/>
    </w:rPr>
  </w:style>
  <w:style w:type="character" w:customStyle="1" w:styleId="WW8Num36z1">
    <w:name w:val="WW8Num36z1"/>
    <w:rsid w:val="006211BC"/>
    <w:rPr>
      <w:rFonts w:ascii="Courier New" w:hAnsi="Courier New" w:cs="Courier New"/>
    </w:rPr>
  </w:style>
  <w:style w:type="character" w:customStyle="1" w:styleId="WW8Num36z2">
    <w:name w:val="WW8Num36z2"/>
    <w:rsid w:val="006211BC"/>
    <w:rPr>
      <w:rFonts w:ascii="Wingdings" w:hAnsi="Wingdings"/>
    </w:rPr>
  </w:style>
  <w:style w:type="character" w:customStyle="1" w:styleId="WW8Num37z0">
    <w:name w:val="WW8Num37z0"/>
    <w:rsid w:val="006211BC"/>
    <w:rPr>
      <w:rFonts w:ascii="Times New Roman" w:eastAsia="Times New Roman" w:hAnsi="Times New Roman" w:cs="Times New Roman"/>
    </w:rPr>
  </w:style>
  <w:style w:type="character" w:customStyle="1" w:styleId="WW8Num37z1">
    <w:name w:val="WW8Num37z1"/>
    <w:rsid w:val="006211BC"/>
    <w:rPr>
      <w:rFonts w:ascii="Courier New" w:hAnsi="Courier New" w:cs="Courier New"/>
    </w:rPr>
  </w:style>
  <w:style w:type="character" w:customStyle="1" w:styleId="WW8Num37z2">
    <w:name w:val="WW8Num37z2"/>
    <w:rsid w:val="006211BC"/>
    <w:rPr>
      <w:rFonts w:ascii="Wingdings" w:hAnsi="Wingdings"/>
    </w:rPr>
  </w:style>
  <w:style w:type="character" w:customStyle="1" w:styleId="WW8Num37z3">
    <w:name w:val="WW8Num37z3"/>
    <w:rsid w:val="006211BC"/>
    <w:rPr>
      <w:rFonts w:ascii="Symbol" w:hAnsi="Symbol"/>
    </w:rPr>
  </w:style>
  <w:style w:type="character" w:customStyle="1" w:styleId="WW8Num39z0">
    <w:name w:val="WW8Num39z0"/>
    <w:rsid w:val="006211BC"/>
    <w:rPr>
      <w:rFonts w:ascii="Wingdings" w:hAnsi="Wingdings"/>
    </w:rPr>
  </w:style>
  <w:style w:type="character" w:customStyle="1" w:styleId="WW8Num39z1">
    <w:name w:val="WW8Num39z1"/>
    <w:rsid w:val="006211BC"/>
    <w:rPr>
      <w:rFonts w:ascii="Courier New" w:hAnsi="Courier New" w:cs="Courier New"/>
    </w:rPr>
  </w:style>
  <w:style w:type="character" w:customStyle="1" w:styleId="WW8Num39z3">
    <w:name w:val="WW8Num39z3"/>
    <w:rsid w:val="006211BC"/>
    <w:rPr>
      <w:rFonts w:ascii="Symbol" w:hAnsi="Symbol"/>
    </w:rPr>
  </w:style>
  <w:style w:type="character" w:customStyle="1" w:styleId="WW8Num42z0">
    <w:name w:val="WW8Num42z0"/>
    <w:rsid w:val="006211BC"/>
    <w:rPr>
      <w:rFonts w:ascii="Wingdings" w:hAnsi="Wingdings"/>
    </w:rPr>
  </w:style>
  <w:style w:type="character" w:customStyle="1" w:styleId="WW8Num42z1">
    <w:name w:val="WW8Num42z1"/>
    <w:rsid w:val="006211BC"/>
    <w:rPr>
      <w:rFonts w:ascii="Courier New" w:hAnsi="Courier New" w:cs="Courier New"/>
    </w:rPr>
  </w:style>
  <w:style w:type="character" w:customStyle="1" w:styleId="WW8Num42z3">
    <w:name w:val="WW8Num42z3"/>
    <w:rsid w:val="006211BC"/>
    <w:rPr>
      <w:rFonts w:ascii="Symbol" w:hAnsi="Symbol"/>
    </w:rPr>
  </w:style>
  <w:style w:type="character" w:customStyle="1" w:styleId="Carpredefinitoparagrafo1">
    <w:name w:val="Car. predefinito paragrafo1"/>
    <w:rsid w:val="006211BC"/>
  </w:style>
  <w:style w:type="character" w:customStyle="1" w:styleId="Titolo4Carattere">
    <w:name w:val="Titolo 4 Carattere"/>
    <w:rsid w:val="006211BC"/>
    <w:rPr>
      <w:rFonts w:ascii="Calibri" w:hAnsi="Calibri"/>
      <w:b/>
      <w:bCs/>
      <w:sz w:val="28"/>
      <w:szCs w:val="28"/>
    </w:rPr>
  </w:style>
  <w:style w:type="character" w:customStyle="1" w:styleId="Punti">
    <w:name w:val="Punti"/>
    <w:rsid w:val="006211BC"/>
    <w:rPr>
      <w:rFonts w:ascii="OpenSymbol" w:eastAsia="OpenSymbol" w:hAnsi="OpenSymbol" w:cs="OpenSymbol"/>
    </w:rPr>
  </w:style>
  <w:style w:type="character" w:customStyle="1" w:styleId="Caratteredinumerazione">
    <w:name w:val="Carattere di numerazione"/>
    <w:rsid w:val="006211BC"/>
  </w:style>
  <w:style w:type="paragraph" w:customStyle="1" w:styleId="Intestazione1">
    <w:name w:val="Intestazione1"/>
    <w:basedOn w:val="Normale"/>
    <w:next w:val="Corpotesto"/>
    <w:rsid w:val="006211BC"/>
    <w:pPr>
      <w:keepNext/>
      <w:spacing w:before="240" w:after="120"/>
    </w:pPr>
    <w:rPr>
      <w:rFonts w:ascii="Arial" w:eastAsia="SimSun" w:hAnsi="Arial" w:cs="Tahoma"/>
      <w:sz w:val="28"/>
      <w:szCs w:val="28"/>
    </w:rPr>
  </w:style>
  <w:style w:type="paragraph" w:styleId="Corpotesto">
    <w:name w:val="Body Text"/>
    <w:basedOn w:val="Normale"/>
    <w:semiHidden/>
    <w:rsid w:val="006211BC"/>
    <w:pPr>
      <w:spacing w:after="120"/>
    </w:pPr>
  </w:style>
  <w:style w:type="paragraph" w:styleId="Elenco">
    <w:name w:val="List"/>
    <w:basedOn w:val="Corpotesto"/>
    <w:semiHidden/>
    <w:rsid w:val="006211BC"/>
    <w:rPr>
      <w:rFonts w:cs="Tahoma"/>
    </w:rPr>
  </w:style>
  <w:style w:type="paragraph" w:customStyle="1" w:styleId="Didascalia1">
    <w:name w:val="Didascalia1"/>
    <w:basedOn w:val="Normale"/>
    <w:rsid w:val="006211BC"/>
    <w:pPr>
      <w:suppressLineNumbers/>
      <w:spacing w:before="120" w:after="120"/>
    </w:pPr>
    <w:rPr>
      <w:rFonts w:cs="Tahoma"/>
      <w:i/>
      <w:iCs/>
    </w:rPr>
  </w:style>
  <w:style w:type="paragraph" w:customStyle="1" w:styleId="Indice">
    <w:name w:val="Indice"/>
    <w:basedOn w:val="Normale"/>
    <w:rsid w:val="006211BC"/>
    <w:pPr>
      <w:suppressLineNumbers/>
    </w:pPr>
    <w:rPr>
      <w:rFonts w:cs="Tahoma"/>
    </w:rPr>
  </w:style>
  <w:style w:type="paragraph" w:styleId="NormaleWeb">
    <w:name w:val="Normal (Web)"/>
    <w:basedOn w:val="Normale"/>
    <w:semiHidden/>
    <w:rsid w:val="006211BC"/>
    <w:pPr>
      <w:spacing w:before="280" w:after="280"/>
    </w:pPr>
  </w:style>
  <w:style w:type="paragraph" w:styleId="Paragrafoelenco">
    <w:name w:val="List Paragraph"/>
    <w:basedOn w:val="Normale"/>
    <w:qFormat/>
    <w:rsid w:val="006211BC"/>
    <w:pPr>
      <w:ind w:left="708"/>
    </w:pPr>
  </w:style>
  <w:style w:type="paragraph" w:customStyle="1" w:styleId="Corpodeltesto31">
    <w:name w:val="Corpo del testo 31"/>
    <w:basedOn w:val="Normale"/>
    <w:rsid w:val="006211BC"/>
    <w:pPr>
      <w:overflowPunct w:val="0"/>
      <w:autoSpaceDE w:val="0"/>
      <w:jc w:val="both"/>
      <w:textAlignment w:val="baseline"/>
    </w:pPr>
    <w:rPr>
      <w:sz w:val="28"/>
      <w:szCs w:val="20"/>
    </w:rPr>
  </w:style>
  <w:style w:type="paragraph" w:customStyle="1" w:styleId="Default">
    <w:name w:val="Default"/>
    <w:rsid w:val="006211BC"/>
    <w:pPr>
      <w:suppressAutoHyphens/>
      <w:autoSpaceDE w:val="0"/>
    </w:pPr>
    <w:rPr>
      <w:rFonts w:eastAsia="Arial"/>
      <w:color w:val="000000"/>
      <w:sz w:val="24"/>
      <w:szCs w:val="24"/>
      <w:lang w:eastAsia="ar-SA"/>
    </w:rPr>
  </w:style>
  <w:style w:type="paragraph" w:customStyle="1" w:styleId="CM10">
    <w:name w:val="CM10"/>
    <w:basedOn w:val="Default"/>
    <w:next w:val="Default"/>
    <w:rsid w:val="006211BC"/>
    <w:pPr>
      <w:widowControl w:val="0"/>
      <w:spacing w:line="411" w:lineRule="atLeast"/>
    </w:pPr>
    <w:rPr>
      <w:rFonts w:eastAsia="Times New Roman"/>
      <w:color w:val="auto"/>
    </w:rPr>
  </w:style>
  <w:style w:type="paragraph" w:customStyle="1" w:styleId="Contenutocornice">
    <w:name w:val="Contenuto cornice"/>
    <w:basedOn w:val="Corpotesto"/>
    <w:rsid w:val="006211BC"/>
  </w:style>
  <w:style w:type="paragraph" w:customStyle="1" w:styleId="Contenutotabella">
    <w:name w:val="Contenuto tabella"/>
    <w:basedOn w:val="Normale"/>
    <w:rsid w:val="006211BC"/>
    <w:pPr>
      <w:suppressLineNumbers/>
    </w:pPr>
  </w:style>
  <w:style w:type="paragraph" w:customStyle="1" w:styleId="Intestazionetabella">
    <w:name w:val="Intestazione tabella"/>
    <w:basedOn w:val="Contenutotabella"/>
    <w:rsid w:val="006211BC"/>
    <w:pPr>
      <w:jc w:val="center"/>
    </w:pPr>
    <w:rPr>
      <w:b/>
      <w:bCs/>
    </w:rPr>
  </w:style>
  <w:style w:type="character" w:customStyle="1" w:styleId="left">
    <w:name w:val="left"/>
    <w:rsid w:val="008D627D"/>
  </w:style>
  <w:style w:type="character" w:styleId="Collegamentoipertestuale">
    <w:name w:val="Hyperlink"/>
    <w:semiHidden/>
    <w:rsid w:val="006211BC"/>
    <w:rPr>
      <w:color w:val="0000FF"/>
      <w:u w:val="single"/>
    </w:rPr>
  </w:style>
  <w:style w:type="paragraph" w:styleId="Intestazione">
    <w:name w:val="header"/>
    <w:basedOn w:val="Normale"/>
    <w:uiPriority w:val="99"/>
    <w:rsid w:val="006211BC"/>
    <w:pPr>
      <w:tabs>
        <w:tab w:val="center" w:pos="4819"/>
        <w:tab w:val="right" w:pos="9638"/>
      </w:tabs>
    </w:pPr>
  </w:style>
  <w:style w:type="character" w:customStyle="1" w:styleId="IntestazioneCarattere">
    <w:name w:val="Intestazione Carattere"/>
    <w:uiPriority w:val="99"/>
    <w:rsid w:val="006211BC"/>
    <w:rPr>
      <w:sz w:val="24"/>
      <w:szCs w:val="24"/>
      <w:lang w:eastAsia="ar-SA"/>
    </w:rPr>
  </w:style>
  <w:style w:type="paragraph" w:styleId="Pidipagina">
    <w:name w:val="footer"/>
    <w:basedOn w:val="Normale"/>
    <w:uiPriority w:val="99"/>
    <w:rsid w:val="006211BC"/>
    <w:pPr>
      <w:tabs>
        <w:tab w:val="center" w:pos="4819"/>
        <w:tab w:val="right" w:pos="9638"/>
      </w:tabs>
    </w:pPr>
  </w:style>
  <w:style w:type="character" w:customStyle="1" w:styleId="PidipaginaCarattere">
    <w:name w:val="Piè di pagina Carattere"/>
    <w:uiPriority w:val="99"/>
    <w:rsid w:val="006211BC"/>
    <w:rPr>
      <w:sz w:val="24"/>
      <w:szCs w:val="24"/>
      <w:lang w:eastAsia="ar-SA"/>
    </w:rPr>
  </w:style>
  <w:style w:type="paragraph" w:styleId="Testofumetto">
    <w:name w:val="Balloon Text"/>
    <w:basedOn w:val="Normale"/>
    <w:rsid w:val="006211BC"/>
    <w:rPr>
      <w:rFonts w:ascii="Tahoma" w:hAnsi="Tahoma"/>
      <w:sz w:val="16"/>
      <w:szCs w:val="16"/>
    </w:rPr>
  </w:style>
  <w:style w:type="character" w:customStyle="1" w:styleId="TestofumettoCarattere">
    <w:name w:val="Testo fumetto Carattere"/>
    <w:rsid w:val="006211BC"/>
    <w:rPr>
      <w:rFonts w:ascii="Tahoma" w:hAnsi="Tahoma" w:cs="Tahoma"/>
      <w:sz w:val="16"/>
      <w:szCs w:val="16"/>
      <w:lang w:eastAsia="ar-SA"/>
    </w:rPr>
  </w:style>
  <w:style w:type="paragraph" w:customStyle="1" w:styleId="Normale0">
    <w:name w:val="[Normale]"/>
    <w:basedOn w:val="Normale"/>
    <w:rsid w:val="006211B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val="0"/>
    </w:pPr>
    <w:rPr>
      <w:rFonts w:ascii="Arial" w:eastAsia="Arial" w:hAnsi="Arial"/>
      <w:szCs w:val="20"/>
      <w:lang w:eastAsia="it-IT"/>
    </w:rPr>
  </w:style>
  <w:style w:type="paragraph" w:styleId="Testonotaapidipagina">
    <w:name w:val="footnote text"/>
    <w:basedOn w:val="Normale"/>
    <w:semiHidden/>
    <w:rsid w:val="006211BC"/>
    <w:pPr>
      <w:suppressAutoHyphens w:val="0"/>
    </w:pPr>
    <w:rPr>
      <w:sz w:val="20"/>
      <w:szCs w:val="20"/>
      <w:lang w:eastAsia="it-IT"/>
    </w:rPr>
  </w:style>
  <w:style w:type="character" w:customStyle="1" w:styleId="TestonotaapidipaginaCarattere">
    <w:name w:val="Testo nota a piè di pagina Carattere"/>
    <w:basedOn w:val="Carpredefinitoparagrafo"/>
    <w:rsid w:val="006211BC"/>
  </w:style>
  <w:style w:type="paragraph" w:customStyle="1" w:styleId="Corpodeltesto21">
    <w:name w:val="Corpo del testo 21"/>
    <w:basedOn w:val="Normale"/>
    <w:rsid w:val="006211BC"/>
    <w:pPr>
      <w:suppressAutoHyphens w:val="0"/>
      <w:jc w:val="both"/>
    </w:pPr>
    <w:rPr>
      <w:rFonts w:ascii="MS Sans Serif" w:hAnsi="MS Sans Serif"/>
      <w:sz w:val="20"/>
      <w:szCs w:val="20"/>
      <w:lang w:eastAsia="it-IT"/>
    </w:rPr>
  </w:style>
  <w:style w:type="paragraph" w:customStyle="1" w:styleId="provvr0">
    <w:name w:val="provv_r0"/>
    <w:basedOn w:val="Normale"/>
    <w:rsid w:val="006211BC"/>
    <w:pPr>
      <w:suppressAutoHyphens w:val="0"/>
      <w:spacing w:before="100" w:beforeAutospacing="1" w:after="100" w:afterAutospacing="1"/>
    </w:pPr>
    <w:rPr>
      <w:rFonts w:ascii="Arial Unicode MS" w:eastAsia="Arial Unicode MS" w:hAnsi="Arial Unicode MS" w:cs="Arial Unicode MS"/>
      <w:lang w:eastAsia="it-IT"/>
    </w:rPr>
  </w:style>
  <w:style w:type="paragraph" w:styleId="Rientrocorpodeltesto3">
    <w:name w:val="Body Text Indent 3"/>
    <w:basedOn w:val="Normale"/>
    <w:semiHidden/>
    <w:rsid w:val="006211BC"/>
    <w:pPr>
      <w:spacing w:after="120"/>
      <w:ind w:left="283"/>
    </w:pPr>
    <w:rPr>
      <w:sz w:val="16"/>
      <w:szCs w:val="16"/>
    </w:rPr>
  </w:style>
  <w:style w:type="character" w:customStyle="1" w:styleId="Rientrocorpodeltesto3Carattere">
    <w:name w:val="Rientro corpo del testo 3 Carattere"/>
    <w:rsid w:val="006211BC"/>
    <w:rPr>
      <w:sz w:val="16"/>
      <w:szCs w:val="16"/>
      <w:lang w:eastAsia="ar-SA"/>
    </w:rPr>
  </w:style>
  <w:style w:type="paragraph" w:styleId="Testonormale">
    <w:name w:val="Plain Text"/>
    <w:basedOn w:val="Normale"/>
    <w:semiHidden/>
    <w:unhideWhenUsed/>
    <w:rsid w:val="006211BC"/>
    <w:pPr>
      <w:suppressAutoHyphens w:val="0"/>
    </w:pPr>
    <w:rPr>
      <w:rFonts w:ascii="Consolas" w:eastAsia="Calibri" w:hAnsi="Consolas"/>
      <w:sz w:val="21"/>
      <w:szCs w:val="21"/>
      <w:lang w:eastAsia="en-US"/>
    </w:rPr>
  </w:style>
  <w:style w:type="character" w:customStyle="1" w:styleId="TestonormaleCarattere">
    <w:name w:val="Testo normale Carattere"/>
    <w:rsid w:val="006211BC"/>
    <w:rPr>
      <w:rFonts w:ascii="Consolas" w:eastAsia="Calibri" w:hAnsi="Consolas"/>
      <w:sz w:val="21"/>
      <w:szCs w:val="21"/>
      <w:lang w:eastAsia="en-US"/>
    </w:rPr>
  </w:style>
  <w:style w:type="character" w:styleId="Rimandonotaapidipagina">
    <w:name w:val="footnote reference"/>
    <w:semiHidden/>
    <w:rsid w:val="006211BC"/>
    <w:rPr>
      <w:vertAlign w:val="superscript"/>
    </w:rPr>
  </w:style>
  <w:style w:type="character" w:styleId="Enfasigrassetto">
    <w:name w:val="Strong"/>
    <w:qFormat/>
    <w:rsid w:val="006211BC"/>
    <w:rPr>
      <w:b/>
      <w:bCs/>
    </w:rPr>
  </w:style>
  <w:style w:type="paragraph" w:customStyle="1" w:styleId="popolo">
    <w:name w:val="popolo"/>
    <w:basedOn w:val="Normale"/>
    <w:rsid w:val="006211BC"/>
    <w:pPr>
      <w:suppressAutoHyphens w:val="0"/>
      <w:spacing w:line="520" w:lineRule="atLeast"/>
      <w:jc w:val="both"/>
    </w:pPr>
    <w:rPr>
      <w:rFonts w:ascii="Garamond" w:hAnsi="Garamond"/>
      <w:sz w:val="30"/>
      <w:szCs w:val="30"/>
      <w:lang w:eastAsia="it-IT"/>
    </w:rPr>
  </w:style>
  <w:style w:type="paragraph" w:customStyle="1" w:styleId="fatto">
    <w:name w:val="fatto"/>
    <w:basedOn w:val="Normale"/>
    <w:rsid w:val="006211BC"/>
    <w:pPr>
      <w:suppressAutoHyphens w:val="0"/>
      <w:spacing w:line="540" w:lineRule="atLeast"/>
      <w:jc w:val="center"/>
    </w:pPr>
    <w:rPr>
      <w:rFonts w:ascii="Garamond" w:hAnsi="Garamond"/>
      <w:sz w:val="30"/>
      <w:szCs w:val="30"/>
      <w:lang w:eastAsia="it-IT"/>
    </w:rPr>
  </w:style>
  <w:style w:type="paragraph" w:customStyle="1" w:styleId="Paragrafoelenco1">
    <w:name w:val="Paragrafo elenco1"/>
    <w:basedOn w:val="Normale"/>
    <w:rsid w:val="006211BC"/>
    <w:pPr>
      <w:suppressAutoHyphens w:val="0"/>
      <w:spacing w:after="200" w:line="276" w:lineRule="auto"/>
      <w:ind w:left="720"/>
    </w:pPr>
    <w:rPr>
      <w:rFonts w:ascii="Calibri" w:hAnsi="Calibri"/>
      <w:sz w:val="22"/>
      <w:szCs w:val="22"/>
      <w:lang w:eastAsia="en-US"/>
    </w:rPr>
  </w:style>
  <w:style w:type="character" w:customStyle="1" w:styleId="st">
    <w:name w:val="st"/>
    <w:rsid w:val="006211BC"/>
    <w:rPr>
      <w:rFonts w:ascii="Times New Roman" w:hAnsi="Times New Roman" w:cs="Times New Roman"/>
    </w:rPr>
  </w:style>
  <w:style w:type="character" w:styleId="Enfasicorsivo">
    <w:name w:val="Emphasis"/>
    <w:qFormat/>
    <w:rsid w:val="006211BC"/>
    <w:rPr>
      <w:rFonts w:ascii="Times New Roman" w:hAnsi="Times New Roman" w:cs="Times New Roman"/>
      <w:i/>
      <w:iCs/>
    </w:rPr>
  </w:style>
  <w:style w:type="character" w:customStyle="1" w:styleId="linkneltesto">
    <w:name w:val="link_nel_testo"/>
    <w:rsid w:val="006211BC"/>
    <w:rPr>
      <w:i/>
      <w:iCs/>
    </w:rPr>
  </w:style>
  <w:style w:type="character" w:customStyle="1" w:styleId="provvrubrica">
    <w:name w:val="provv_rubrica"/>
    <w:rsid w:val="006211BC"/>
    <w:rPr>
      <w:i/>
      <w:iCs/>
    </w:rPr>
  </w:style>
  <w:style w:type="character" w:customStyle="1" w:styleId="provvnumart">
    <w:name w:val="provv_numart"/>
    <w:rsid w:val="006211BC"/>
    <w:rPr>
      <w:b/>
      <w:bCs/>
    </w:rPr>
  </w:style>
  <w:style w:type="character" w:customStyle="1" w:styleId="provvnumcomma">
    <w:name w:val="provv_numcomma"/>
    <w:basedOn w:val="Carpredefinitoparagrafo"/>
    <w:rsid w:val="006211BC"/>
  </w:style>
  <w:style w:type="paragraph" w:customStyle="1" w:styleId="bollo1">
    <w:name w:val="bollo1"/>
    <w:basedOn w:val="Normale"/>
    <w:rsid w:val="006211BC"/>
    <w:pPr>
      <w:suppressAutoHyphens w:val="0"/>
      <w:overflowPunct w:val="0"/>
      <w:autoSpaceDE w:val="0"/>
      <w:autoSpaceDN w:val="0"/>
      <w:adjustRightInd w:val="0"/>
      <w:spacing w:line="567" w:lineRule="exact"/>
      <w:jc w:val="both"/>
      <w:textAlignment w:val="baseline"/>
    </w:pPr>
    <w:rPr>
      <w:rFonts w:ascii="Arial" w:hAnsi="Arial"/>
      <w:szCs w:val="20"/>
      <w:lang w:eastAsia="it-IT"/>
    </w:rPr>
  </w:style>
  <w:style w:type="paragraph" w:styleId="Testodelblocco">
    <w:name w:val="Block Text"/>
    <w:basedOn w:val="Normale"/>
    <w:semiHidden/>
    <w:rsid w:val="006211BC"/>
    <w:pPr>
      <w:suppressAutoHyphens w:val="0"/>
      <w:spacing w:line="480" w:lineRule="auto"/>
      <w:ind w:left="851" w:right="851" w:firstLine="709"/>
      <w:jc w:val="both"/>
    </w:pPr>
    <w:rPr>
      <w:lang w:eastAsia="it-IT"/>
    </w:rPr>
  </w:style>
  <w:style w:type="paragraph" w:customStyle="1" w:styleId="default0">
    <w:name w:val="default"/>
    <w:basedOn w:val="Normale"/>
    <w:rsid w:val="006211BC"/>
    <w:pPr>
      <w:suppressAutoHyphens w:val="0"/>
      <w:spacing w:before="100" w:beforeAutospacing="1" w:after="100" w:afterAutospacing="1"/>
    </w:pPr>
    <w:rPr>
      <w:lang w:eastAsia="it-IT"/>
    </w:rPr>
  </w:style>
  <w:style w:type="paragraph" w:customStyle="1" w:styleId="right">
    <w:name w:val="right"/>
    <w:basedOn w:val="Normale"/>
    <w:rsid w:val="006211BC"/>
    <w:pPr>
      <w:suppressAutoHyphens w:val="0"/>
      <w:spacing w:before="100" w:beforeAutospacing="1" w:after="120" w:line="312" w:lineRule="atLeast"/>
      <w:jc w:val="right"/>
    </w:pPr>
    <w:rPr>
      <w:sz w:val="26"/>
      <w:szCs w:val="26"/>
      <w:lang w:eastAsia="it-IT"/>
    </w:rPr>
  </w:style>
  <w:style w:type="paragraph" w:customStyle="1" w:styleId="Testodelblocco1">
    <w:name w:val="Testo del blocco1"/>
    <w:basedOn w:val="Normale"/>
    <w:rsid w:val="006211BC"/>
    <w:pPr>
      <w:widowControl w:val="0"/>
      <w:spacing w:line="480" w:lineRule="auto"/>
      <w:ind w:left="851" w:right="851" w:firstLine="709"/>
      <w:jc w:val="both"/>
    </w:pPr>
    <w:rPr>
      <w:rFonts w:eastAsia="Lucida Sans Unicode" w:cs="Calibri"/>
      <w:kern w:val="1"/>
    </w:rPr>
  </w:style>
  <w:style w:type="paragraph" w:styleId="Rientrocorpodeltesto">
    <w:name w:val="Body Text Indent"/>
    <w:basedOn w:val="Normale"/>
    <w:semiHidden/>
    <w:rsid w:val="006211BC"/>
    <w:pPr>
      <w:widowControl w:val="0"/>
      <w:spacing w:line="360" w:lineRule="auto"/>
      <w:ind w:firstLine="851"/>
      <w:jc w:val="both"/>
    </w:pPr>
    <w:rPr>
      <w:rFonts w:ascii="Verdana" w:eastAsia="Lucida Sans Unicode" w:hAnsi="Verdana"/>
      <w:kern w:val="1"/>
      <w:sz w:val="28"/>
    </w:rPr>
  </w:style>
  <w:style w:type="character" w:customStyle="1" w:styleId="RientrocorpodeltestoCarattere">
    <w:name w:val="Rientro corpo del testo Carattere"/>
    <w:rsid w:val="006211BC"/>
    <w:rPr>
      <w:rFonts w:ascii="Verdana" w:eastAsia="Lucida Sans Unicode" w:hAnsi="Verdana" w:cs="Calibri"/>
      <w:kern w:val="1"/>
      <w:sz w:val="28"/>
      <w:szCs w:val="24"/>
      <w:lang w:eastAsia="ar-SA"/>
    </w:rPr>
  </w:style>
  <w:style w:type="paragraph" w:customStyle="1" w:styleId="Stile1">
    <w:name w:val="Stile1"/>
    <w:basedOn w:val="Normale"/>
    <w:rsid w:val="006211BC"/>
    <w:pPr>
      <w:suppressAutoHyphens w:val="0"/>
      <w:spacing w:before="120" w:after="120"/>
      <w:jc w:val="both"/>
    </w:pPr>
    <w:rPr>
      <w:noProof/>
      <w:lang w:eastAsia="it-IT"/>
    </w:rPr>
  </w:style>
  <w:style w:type="paragraph" w:customStyle="1" w:styleId="xl131">
    <w:name w:val="xl131"/>
    <w:basedOn w:val="Normale"/>
    <w:rsid w:val="006211BC"/>
    <w:pPr>
      <w:suppressAutoHyphens w:val="0"/>
      <w:spacing w:before="100" w:beforeAutospacing="1" w:after="100" w:afterAutospacing="1" w:line="360" w:lineRule="auto"/>
      <w:jc w:val="center"/>
      <w:textAlignment w:val="bottom"/>
    </w:pPr>
    <w:rPr>
      <w:rFonts w:ascii="Arial" w:eastAsia="Arial Unicode MS" w:hAnsi="Arial" w:cs="Arial"/>
      <w:b/>
      <w:bCs/>
      <w:sz w:val="28"/>
      <w:szCs w:val="28"/>
      <w:lang w:eastAsia="it-IT"/>
    </w:rPr>
  </w:style>
  <w:style w:type="paragraph" w:customStyle="1" w:styleId="xl32">
    <w:name w:val="xl32"/>
    <w:basedOn w:val="Normale"/>
    <w:rsid w:val="006211BC"/>
    <w:pPr>
      <w:suppressAutoHyphens w:val="0"/>
      <w:spacing w:before="100" w:beforeAutospacing="1" w:after="100" w:afterAutospacing="1" w:line="360" w:lineRule="auto"/>
      <w:jc w:val="center"/>
      <w:textAlignment w:val="center"/>
    </w:pPr>
    <w:rPr>
      <w:rFonts w:ascii="Verdana" w:eastAsia="Arial Unicode MS" w:hAnsi="Verdana" w:cs="Arial Unicode MS"/>
      <w:b/>
      <w:bCs/>
      <w:sz w:val="16"/>
      <w:szCs w:val="16"/>
      <w:lang w:eastAsia="it-IT"/>
    </w:rPr>
  </w:style>
  <w:style w:type="paragraph" w:customStyle="1" w:styleId="xl94">
    <w:name w:val="xl94"/>
    <w:basedOn w:val="Normale"/>
    <w:rsid w:val="006211BC"/>
    <w:pPr>
      <w:suppressAutoHyphens w:val="0"/>
      <w:spacing w:before="100" w:beforeAutospacing="1" w:after="100" w:afterAutospacing="1" w:line="360" w:lineRule="auto"/>
      <w:jc w:val="both"/>
    </w:pPr>
    <w:rPr>
      <w:rFonts w:ascii="Verdana" w:eastAsia="Arial Unicode MS" w:hAnsi="Verdana" w:cs="Arial Unicode MS"/>
      <w:sz w:val="16"/>
      <w:szCs w:val="16"/>
      <w:lang w:eastAsia="it-IT"/>
    </w:rPr>
  </w:style>
  <w:style w:type="character" w:customStyle="1" w:styleId="anchorantimarker">
    <w:name w:val="anchor_anti_marker"/>
    <w:rsid w:val="006211BC"/>
    <w:rPr>
      <w:color w:val="000000"/>
    </w:rPr>
  </w:style>
  <w:style w:type="paragraph" w:customStyle="1" w:styleId="provvr1">
    <w:name w:val="provv_r1"/>
    <w:basedOn w:val="Normale"/>
    <w:rsid w:val="006211BC"/>
    <w:pPr>
      <w:suppressAutoHyphens w:val="0"/>
      <w:spacing w:before="100" w:beforeAutospacing="1" w:after="100" w:afterAutospacing="1"/>
      <w:ind w:firstLine="400"/>
      <w:jc w:val="both"/>
    </w:pPr>
    <w:rPr>
      <w:lang w:eastAsia="it-IT"/>
    </w:rPr>
  </w:style>
  <w:style w:type="paragraph" w:styleId="Corpodeltesto2">
    <w:name w:val="Body Text 2"/>
    <w:basedOn w:val="Normale"/>
    <w:semiHidden/>
    <w:unhideWhenUsed/>
    <w:rsid w:val="006211BC"/>
    <w:pPr>
      <w:suppressAutoHyphens w:val="0"/>
      <w:spacing w:after="120" w:line="480" w:lineRule="auto"/>
    </w:pPr>
  </w:style>
  <w:style w:type="character" w:customStyle="1" w:styleId="Corpodeltesto2Carattere">
    <w:name w:val="Corpo del testo 2 Carattere"/>
    <w:rsid w:val="006211BC"/>
    <w:rPr>
      <w:sz w:val="24"/>
      <w:szCs w:val="24"/>
    </w:rPr>
  </w:style>
  <w:style w:type="paragraph" w:styleId="Iniziomodulo-z">
    <w:name w:val="HTML Top of Form"/>
    <w:basedOn w:val="Normale"/>
    <w:next w:val="Normale"/>
    <w:hidden/>
    <w:unhideWhenUsed/>
    <w:rsid w:val="006211BC"/>
    <w:pPr>
      <w:pBdr>
        <w:bottom w:val="single" w:sz="6" w:space="1" w:color="auto"/>
      </w:pBdr>
      <w:suppressAutoHyphens w:val="0"/>
      <w:jc w:val="center"/>
    </w:pPr>
    <w:rPr>
      <w:rFonts w:ascii="Arial" w:eastAsia="Calibri" w:hAnsi="Arial"/>
      <w:vanish/>
      <w:sz w:val="16"/>
      <w:szCs w:val="16"/>
      <w:lang w:eastAsia="en-US"/>
    </w:rPr>
  </w:style>
  <w:style w:type="character" w:customStyle="1" w:styleId="Iniziomodulo-zCarattere">
    <w:name w:val="Inizio modulo -z Carattere"/>
    <w:rsid w:val="006211BC"/>
    <w:rPr>
      <w:rFonts w:ascii="Arial" w:eastAsia="Calibri" w:hAnsi="Arial" w:cs="Arial"/>
      <w:vanish/>
      <w:sz w:val="16"/>
      <w:szCs w:val="16"/>
      <w:lang w:eastAsia="en-US"/>
    </w:rPr>
  </w:style>
  <w:style w:type="paragraph" w:styleId="Finemodulo-z">
    <w:name w:val="HTML Bottom of Form"/>
    <w:basedOn w:val="Normale"/>
    <w:next w:val="Normale"/>
    <w:hidden/>
    <w:unhideWhenUsed/>
    <w:rsid w:val="006211BC"/>
    <w:pPr>
      <w:pBdr>
        <w:top w:val="single" w:sz="6" w:space="1" w:color="auto"/>
      </w:pBdr>
      <w:suppressAutoHyphens w:val="0"/>
      <w:jc w:val="center"/>
    </w:pPr>
    <w:rPr>
      <w:rFonts w:ascii="Arial" w:eastAsia="Calibri" w:hAnsi="Arial"/>
      <w:vanish/>
      <w:sz w:val="16"/>
      <w:szCs w:val="16"/>
      <w:lang w:eastAsia="en-US"/>
    </w:rPr>
  </w:style>
  <w:style w:type="character" w:customStyle="1" w:styleId="Finemodulo-zCarattere">
    <w:name w:val="Fine modulo -z Carattere"/>
    <w:rsid w:val="006211BC"/>
    <w:rPr>
      <w:rFonts w:ascii="Arial" w:eastAsia="Calibri" w:hAnsi="Arial" w:cs="Arial"/>
      <w:vanish/>
      <w:sz w:val="16"/>
      <w:szCs w:val="16"/>
      <w:lang w:eastAsia="en-US"/>
    </w:rPr>
  </w:style>
  <w:style w:type="paragraph" w:customStyle="1" w:styleId="provvc">
    <w:name w:val="provv_c"/>
    <w:basedOn w:val="Normale"/>
    <w:rsid w:val="006211BC"/>
    <w:pPr>
      <w:suppressAutoHyphens w:val="0"/>
      <w:spacing w:before="100" w:beforeAutospacing="1" w:after="100" w:afterAutospacing="1"/>
      <w:jc w:val="center"/>
    </w:pPr>
    <w:rPr>
      <w:lang w:eastAsia="it-IT"/>
    </w:rPr>
  </w:style>
  <w:style w:type="paragraph" w:customStyle="1" w:styleId="provvambito">
    <w:name w:val="provv_ambito"/>
    <w:basedOn w:val="Normale"/>
    <w:rsid w:val="006211BC"/>
    <w:pPr>
      <w:suppressAutoHyphens w:val="0"/>
      <w:spacing w:before="100" w:beforeAutospacing="1" w:after="100" w:afterAutospacing="1"/>
      <w:jc w:val="center"/>
    </w:pPr>
    <w:rPr>
      <w:b/>
      <w:bCs/>
      <w:lang w:eastAsia="it-IT"/>
    </w:rPr>
  </w:style>
  <w:style w:type="paragraph" w:customStyle="1" w:styleId="provvnota">
    <w:name w:val="provv_nota"/>
    <w:basedOn w:val="Normale"/>
    <w:rsid w:val="006211BC"/>
    <w:pPr>
      <w:suppressAutoHyphens w:val="0"/>
      <w:spacing w:before="100" w:beforeAutospacing="1" w:after="100" w:afterAutospacing="1"/>
      <w:jc w:val="both"/>
    </w:pPr>
    <w:rPr>
      <w:lang w:eastAsia="it-IT"/>
    </w:rPr>
  </w:style>
  <w:style w:type="paragraph" w:customStyle="1" w:styleId="provvestremo">
    <w:name w:val="provv_estremo"/>
    <w:basedOn w:val="Normale"/>
    <w:rsid w:val="006211BC"/>
    <w:pPr>
      <w:suppressAutoHyphens w:val="0"/>
      <w:spacing w:before="100" w:beforeAutospacing="1" w:after="100" w:afterAutospacing="1"/>
      <w:jc w:val="both"/>
    </w:pPr>
    <w:rPr>
      <w:b/>
      <w:bCs/>
      <w:lang w:eastAsia="it-IT"/>
    </w:rPr>
  </w:style>
  <w:style w:type="paragraph" w:customStyle="1" w:styleId="Corpodeltesto310">
    <w:name w:val="Corpo del testo 31"/>
    <w:basedOn w:val="Normale"/>
    <w:rsid w:val="006211BC"/>
    <w:pPr>
      <w:suppressAutoHyphens w:val="0"/>
      <w:overflowPunct w:val="0"/>
      <w:autoSpaceDE w:val="0"/>
      <w:autoSpaceDN w:val="0"/>
      <w:adjustRightInd w:val="0"/>
      <w:jc w:val="both"/>
      <w:textAlignment w:val="baseline"/>
    </w:pPr>
    <w:rPr>
      <w:sz w:val="28"/>
      <w:szCs w:val="20"/>
      <w:lang w:eastAsia="it-IT"/>
    </w:rPr>
  </w:style>
  <w:style w:type="paragraph" w:customStyle="1" w:styleId="provvr2">
    <w:name w:val="provv_r2"/>
    <w:basedOn w:val="Normale"/>
    <w:rsid w:val="006211BC"/>
    <w:pPr>
      <w:suppressAutoHyphens w:val="0"/>
      <w:spacing w:before="100" w:beforeAutospacing="1" w:after="100" w:afterAutospacing="1"/>
      <w:ind w:firstLine="600"/>
      <w:jc w:val="both"/>
    </w:pPr>
    <w:rPr>
      <w:lang w:eastAsia="it-IT"/>
    </w:rPr>
  </w:style>
  <w:style w:type="character" w:customStyle="1" w:styleId="object2">
    <w:name w:val="object2"/>
    <w:rsid w:val="006211BC"/>
    <w:rPr>
      <w:strike w:val="0"/>
      <w:dstrike w:val="0"/>
      <w:color w:val="00008B"/>
      <w:u w:val="none"/>
      <w:effect w:val="none"/>
    </w:rPr>
  </w:style>
  <w:style w:type="character" w:customStyle="1" w:styleId="object6">
    <w:name w:val="object6"/>
    <w:rsid w:val="006211BC"/>
    <w:rPr>
      <w:strike w:val="0"/>
      <w:dstrike w:val="0"/>
      <w:color w:val="00008B"/>
      <w:u w:val="none"/>
      <w:effect w:val="none"/>
    </w:rPr>
  </w:style>
  <w:style w:type="character" w:customStyle="1" w:styleId="object7">
    <w:name w:val="object7"/>
    <w:rsid w:val="006211BC"/>
    <w:rPr>
      <w:strike w:val="0"/>
      <w:dstrike w:val="0"/>
      <w:color w:val="00008B"/>
      <w:u w:val="none"/>
      <w:effect w:val="none"/>
    </w:rPr>
  </w:style>
  <w:style w:type="character" w:customStyle="1" w:styleId="object8">
    <w:name w:val="object8"/>
    <w:rsid w:val="006211BC"/>
    <w:rPr>
      <w:strike w:val="0"/>
      <w:dstrike w:val="0"/>
      <w:color w:val="00008B"/>
      <w:u w:val="none"/>
      <w:effect w:val="none"/>
    </w:rPr>
  </w:style>
  <w:style w:type="character" w:customStyle="1" w:styleId="object9">
    <w:name w:val="object9"/>
    <w:rsid w:val="006211BC"/>
    <w:rPr>
      <w:strike w:val="0"/>
      <w:dstrike w:val="0"/>
      <w:color w:val="00008B"/>
      <w:u w:val="none"/>
      <w:effect w:val="none"/>
    </w:rPr>
  </w:style>
  <w:style w:type="character" w:customStyle="1" w:styleId="object10">
    <w:name w:val="object10"/>
    <w:rsid w:val="006211BC"/>
    <w:rPr>
      <w:strike w:val="0"/>
      <w:dstrike w:val="0"/>
      <w:color w:val="00008B"/>
      <w:u w:val="none"/>
      <w:effect w:val="none"/>
    </w:rPr>
  </w:style>
  <w:style w:type="character" w:customStyle="1" w:styleId="object11">
    <w:name w:val="object11"/>
    <w:rsid w:val="006211BC"/>
    <w:rPr>
      <w:strike w:val="0"/>
      <w:dstrike w:val="0"/>
      <w:color w:val="00008B"/>
      <w:u w:val="none"/>
      <w:effect w:val="none"/>
    </w:rPr>
  </w:style>
  <w:style w:type="character" w:customStyle="1" w:styleId="object12">
    <w:name w:val="object12"/>
    <w:rsid w:val="006211BC"/>
    <w:rPr>
      <w:strike w:val="0"/>
      <w:dstrike w:val="0"/>
      <w:color w:val="00008B"/>
      <w:u w:val="none"/>
      <w:effect w:val="none"/>
    </w:rPr>
  </w:style>
  <w:style w:type="character" w:customStyle="1" w:styleId="object13">
    <w:name w:val="object13"/>
    <w:rsid w:val="006211BC"/>
    <w:rPr>
      <w:strike w:val="0"/>
      <w:dstrike w:val="0"/>
      <w:color w:val="00008B"/>
      <w:u w:val="none"/>
      <w:effect w:val="none"/>
    </w:rPr>
  </w:style>
  <w:style w:type="character" w:customStyle="1" w:styleId="object14">
    <w:name w:val="object14"/>
    <w:rsid w:val="006211BC"/>
    <w:rPr>
      <w:strike w:val="0"/>
      <w:dstrike w:val="0"/>
      <w:color w:val="00008B"/>
      <w:u w:val="none"/>
      <w:effect w:val="none"/>
    </w:rPr>
  </w:style>
  <w:style w:type="character" w:customStyle="1" w:styleId="object4">
    <w:name w:val="object4"/>
    <w:rsid w:val="006211BC"/>
    <w:rPr>
      <w:strike w:val="0"/>
      <w:dstrike w:val="0"/>
      <w:color w:val="00008B"/>
      <w:u w:val="none"/>
      <w:effect w:val="none"/>
    </w:rPr>
  </w:style>
  <w:style w:type="character" w:customStyle="1" w:styleId="object5">
    <w:name w:val="object5"/>
    <w:rsid w:val="006211BC"/>
    <w:rPr>
      <w:strike w:val="0"/>
      <w:dstrike w:val="0"/>
      <w:color w:val="00008B"/>
      <w:u w:val="none"/>
      <w:effect w:val="none"/>
    </w:rPr>
  </w:style>
  <w:style w:type="paragraph" w:customStyle="1" w:styleId="Coomentoeda">
    <w:name w:val="Coomento eda"/>
    <w:basedOn w:val="Normale"/>
    <w:rsid w:val="006211BC"/>
    <w:pPr>
      <w:ind w:left="360"/>
      <w:jc w:val="both"/>
    </w:pPr>
    <w:rPr>
      <w:rFonts w:ascii="Arial" w:hAnsi="Arial" w:cs="Arial"/>
      <w:szCs w:val="20"/>
    </w:rPr>
  </w:style>
  <w:style w:type="paragraph" w:styleId="Puntoelenco">
    <w:name w:val="List Bullet"/>
    <w:basedOn w:val="Normale"/>
    <w:semiHidden/>
    <w:unhideWhenUsed/>
    <w:rsid w:val="006211BC"/>
    <w:pPr>
      <w:numPr>
        <w:numId w:val="2"/>
      </w:numPr>
      <w:suppressAutoHyphens w:val="0"/>
      <w:contextualSpacing/>
    </w:pPr>
    <w:rPr>
      <w:lang w:eastAsia="it-IT"/>
    </w:rPr>
  </w:style>
  <w:style w:type="character" w:customStyle="1" w:styleId="CorpotestoCarattere">
    <w:name w:val="Corpo testo Carattere"/>
    <w:rsid w:val="006211BC"/>
    <w:rPr>
      <w:rFonts w:ascii="Times New Roman" w:eastAsia="Times New Roman" w:hAnsi="Times New Roman" w:cs="Times New Roman"/>
      <w:sz w:val="24"/>
      <w:szCs w:val="24"/>
      <w:lang w:eastAsia="it-IT"/>
    </w:rPr>
  </w:style>
  <w:style w:type="paragraph" w:customStyle="1" w:styleId="rgscorpodeltesto">
    <w:name w:val="rgs_corpodeltesto"/>
    <w:basedOn w:val="Normale"/>
    <w:rsid w:val="006211BC"/>
    <w:pPr>
      <w:suppressAutoHyphens w:val="0"/>
      <w:spacing w:after="120" w:line="360" w:lineRule="auto"/>
      <w:ind w:firstLine="799"/>
      <w:jc w:val="both"/>
    </w:pPr>
    <w:rPr>
      <w:szCs w:val="20"/>
      <w:lang w:eastAsia="it-IT"/>
    </w:rPr>
  </w:style>
  <w:style w:type="paragraph" w:styleId="Corpodeltesto3">
    <w:name w:val="Body Text 3"/>
    <w:basedOn w:val="Normale"/>
    <w:semiHidden/>
    <w:unhideWhenUsed/>
    <w:rsid w:val="006211BC"/>
    <w:pPr>
      <w:suppressAutoHyphens w:val="0"/>
      <w:spacing w:after="120"/>
    </w:pPr>
    <w:rPr>
      <w:sz w:val="16"/>
      <w:szCs w:val="16"/>
    </w:rPr>
  </w:style>
  <w:style w:type="character" w:customStyle="1" w:styleId="Corpodeltesto3Carattere">
    <w:name w:val="Corpo del testo 3 Carattere"/>
    <w:rsid w:val="006211BC"/>
    <w:rPr>
      <w:sz w:val="16"/>
      <w:szCs w:val="16"/>
    </w:rPr>
  </w:style>
  <w:style w:type="paragraph" w:styleId="Rientrocorpodeltesto2">
    <w:name w:val="Body Text Indent 2"/>
    <w:basedOn w:val="Normale"/>
    <w:semiHidden/>
    <w:unhideWhenUsed/>
    <w:rsid w:val="006211BC"/>
    <w:pPr>
      <w:suppressAutoHyphens w:val="0"/>
      <w:spacing w:after="120" w:line="480" w:lineRule="auto"/>
      <w:ind w:left="283"/>
    </w:pPr>
  </w:style>
  <w:style w:type="character" w:customStyle="1" w:styleId="Rientrocorpodeltesto2Carattere">
    <w:name w:val="Rientro corpo del testo 2 Carattere"/>
    <w:rsid w:val="006211BC"/>
    <w:rPr>
      <w:sz w:val="24"/>
      <w:szCs w:val="24"/>
    </w:rPr>
  </w:style>
  <w:style w:type="paragraph" w:customStyle="1" w:styleId="NormaleVerdana">
    <w:name w:val="Normale + Verdana"/>
    <w:aliases w:val="10 pt,Nero,Giustificato,Sinistro:  1,5 cm,Prima riga: ... +...,Prima riga: ...,(Latino) 10 pt,(Non latino) Grassetto,Prima riga: ... +... + (Non latino) 10 ..."/>
    <w:basedOn w:val="Normale"/>
    <w:rsid w:val="006211BC"/>
    <w:pPr>
      <w:suppressAutoHyphens w:val="0"/>
      <w:spacing w:line="360" w:lineRule="auto"/>
      <w:ind w:right="851"/>
      <w:jc w:val="both"/>
    </w:pPr>
    <w:rPr>
      <w:rFonts w:ascii="Verdana" w:hAnsi="Verdana"/>
      <w:sz w:val="20"/>
      <w:lang w:eastAsia="it-IT"/>
    </w:rPr>
  </w:style>
  <w:style w:type="character" w:customStyle="1" w:styleId="NormaleVerdanaCarattere">
    <w:name w:val="Normale + Verdana Carattere"/>
    <w:aliases w:val="10 pt Carattere,Nero Carattere,Giustificato Carattere,Sinistro:  1 Carattere,5 cm Carattere,Prima riga: ... +... Carattere"/>
    <w:rsid w:val="006211BC"/>
    <w:rPr>
      <w:rFonts w:ascii="Verdana" w:eastAsia="Times New Roman" w:hAnsi="Verdana" w:cs="Times New Roman"/>
      <w:sz w:val="20"/>
      <w:szCs w:val="24"/>
      <w:lang w:eastAsia="it-IT"/>
    </w:rPr>
  </w:style>
  <w:style w:type="paragraph" w:customStyle="1" w:styleId="Testodelblocco2">
    <w:name w:val="Testo del blocco2"/>
    <w:basedOn w:val="Normale"/>
    <w:rsid w:val="006211BC"/>
    <w:pPr>
      <w:widowControl w:val="0"/>
      <w:spacing w:line="360" w:lineRule="auto"/>
      <w:ind w:left="850" w:right="850" w:firstLine="710"/>
      <w:jc w:val="both"/>
    </w:pPr>
    <w:rPr>
      <w:rFonts w:ascii="Trebuchet MS" w:eastAsia="Lucida Sans Unicode" w:hAnsi="Trebuchet MS"/>
      <w:kern w:val="2"/>
    </w:rPr>
  </w:style>
  <w:style w:type="paragraph" w:styleId="Didascalia">
    <w:name w:val="caption"/>
    <w:basedOn w:val="Normale"/>
    <w:next w:val="Normale"/>
    <w:qFormat/>
    <w:rsid w:val="006211BC"/>
    <w:pPr>
      <w:widowControl w:val="0"/>
      <w:suppressAutoHyphens w:val="0"/>
      <w:autoSpaceDE w:val="0"/>
      <w:autoSpaceDN w:val="0"/>
      <w:jc w:val="center"/>
    </w:pPr>
    <w:rPr>
      <w:rFonts w:ascii="Arial" w:hAnsi="Arial" w:cs="Arial"/>
      <w:b/>
      <w:bCs/>
      <w:spacing w:val="28"/>
      <w:sz w:val="32"/>
      <w:szCs w:val="32"/>
      <w:lang w:eastAsia="it-IT"/>
    </w:rPr>
  </w:style>
  <w:style w:type="character" w:customStyle="1" w:styleId="5cmCarattereCarattere">
    <w:name w:val="5 cm Carattere Carattere"/>
    <w:rsid w:val="006211BC"/>
    <w:rPr>
      <w:rFonts w:ascii="Verdana" w:hAnsi="Verdana"/>
      <w:szCs w:val="24"/>
      <w:lang w:val="it-IT" w:eastAsia="it-IT" w:bidi="ar-SA"/>
    </w:rPr>
  </w:style>
  <w:style w:type="paragraph" w:styleId="Titolo">
    <w:name w:val="Title"/>
    <w:basedOn w:val="Normale"/>
    <w:qFormat/>
    <w:rsid w:val="006211BC"/>
    <w:pPr>
      <w:widowControl w:val="0"/>
      <w:suppressAutoHyphens w:val="0"/>
      <w:spacing w:line="567" w:lineRule="exact"/>
      <w:jc w:val="center"/>
    </w:pPr>
    <w:rPr>
      <w:b/>
      <w:szCs w:val="20"/>
    </w:rPr>
  </w:style>
  <w:style w:type="character" w:customStyle="1" w:styleId="TitoloCarattere">
    <w:name w:val="Titolo Carattere"/>
    <w:rsid w:val="006211BC"/>
    <w:rPr>
      <w:b/>
      <w:sz w:val="24"/>
    </w:rPr>
  </w:style>
  <w:style w:type="character" w:customStyle="1" w:styleId="author">
    <w:name w:val="author"/>
    <w:basedOn w:val="Carpredefinitoparagrafo"/>
    <w:rsid w:val="006211BC"/>
  </w:style>
  <w:style w:type="paragraph" w:styleId="Revisione">
    <w:name w:val="Revision"/>
    <w:hidden/>
    <w:semiHidden/>
    <w:rsid w:val="006211BC"/>
    <w:rPr>
      <w:sz w:val="24"/>
      <w:szCs w:val="24"/>
    </w:rPr>
  </w:style>
  <w:style w:type="paragraph" w:styleId="PreformattatoHTML">
    <w:name w:val="HTML Preformatted"/>
    <w:basedOn w:val="Normale"/>
    <w:semiHidden/>
    <w:rsid w:val="0062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ourier New" w:hAnsi="Courier New"/>
      <w:sz w:val="20"/>
      <w:szCs w:val="20"/>
    </w:rPr>
  </w:style>
  <w:style w:type="character" w:customStyle="1" w:styleId="PreformattatoHTMLCarattere">
    <w:name w:val="Preformattato HTML Carattere"/>
    <w:rsid w:val="006211BC"/>
    <w:rPr>
      <w:rFonts w:ascii="Courier New" w:eastAsia="Courier New" w:hAnsi="Courier New"/>
    </w:rPr>
  </w:style>
  <w:style w:type="character" w:customStyle="1" w:styleId="spnmessagetext">
    <w:name w:val="spnmessagetext"/>
    <w:basedOn w:val="Carpredefinitoparagrafo"/>
    <w:rsid w:val="006211BC"/>
  </w:style>
  <w:style w:type="paragraph" w:customStyle="1" w:styleId="TESTO">
    <w:name w:val="TESTO"/>
    <w:basedOn w:val="Normale"/>
    <w:rsid w:val="006211BC"/>
    <w:pPr>
      <w:suppressAutoHyphens w:val="0"/>
      <w:spacing w:line="566" w:lineRule="atLeast"/>
      <w:jc w:val="both"/>
    </w:pPr>
    <w:rPr>
      <w:sz w:val="26"/>
      <w:szCs w:val="20"/>
      <w:lang w:eastAsia="it-IT"/>
    </w:rPr>
  </w:style>
  <w:style w:type="paragraph" w:customStyle="1" w:styleId="IntestazioneLogo">
    <w:name w:val="IntestazioneLogo"/>
    <w:basedOn w:val="Normale"/>
    <w:qFormat/>
    <w:rsid w:val="006211BC"/>
    <w:pPr>
      <w:widowControl w:val="0"/>
      <w:suppressAutoHyphens w:val="0"/>
      <w:jc w:val="center"/>
    </w:pPr>
    <w:rPr>
      <w:rFonts w:ascii="Calibri" w:hAnsi="Calibri"/>
      <w:b/>
      <w:smallCaps/>
      <w:sz w:val="16"/>
      <w:szCs w:val="48"/>
      <w:lang w:eastAsia="it-IT"/>
    </w:rPr>
  </w:style>
  <w:style w:type="paragraph" w:customStyle="1" w:styleId="Destinatari">
    <w:name w:val="Destinatari"/>
    <w:basedOn w:val="Normale"/>
    <w:qFormat/>
    <w:rsid w:val="006211BC"/>
    <w:pPr>
      <w:widowControl w:val="0"/>
      <w:suppressAutoHyphens w:val="0"/>
      <w:ind w:left="567"/>
      <w:jc w:val="both"/>
    </w:pPr>
    <w:rPr>
      <w:rFonts w:ascii="Calibri" w:hAnsi="Calibri"/>
      <w:sz w:val="22"/>
      <w:lang w:eastAsia="it-IT"/>
    </w:rPr>
  </w:style>
  <w:style w:type="paragraph" w:customStyle="1" w:styleId="provvgiury">
    <w:name w:val="provv_giury"/>
    <w:basedOn w:val="Normale"/>
    <w:rsid w:val="006211BC"/>
    <w:pPr>
      <w:suppressAutoHyphens w:val="0"/>
      <w:spacing w:before="100" w:beforeAutospacing="1" w:after="100" w:afterAutospacing="1"/>
      <w:jc w:val="right"/>
    </w:pPr>
    <w:rPr>
      <w:i/>
      <w:iCs/>
      <w:lang w:eastAsia="it-IT"/>
    </w:rPr>
  </w:style>
  <w:style w:type="character" w:customStyle="1" w:styleId="dateday">
    <w:name w:val="date_day"/>
    <w:basedOn w:val="Carpredefinitoparagrafo"/>
    <w:rsid w:val="006211BC"/>
  </w:style>
  <w:style w:type="character" w:customStyle="1" w:styleId="datemonth">
    <w:name w:val="date_month"/>
    <w:basedOn w:val="Carpredefinitoparagrafo"/>
    <w:rsid w:val="006211BC"/>
  </w:style>
  <w:style w:type="character" w:customStyle="1" w:styleId="dateyear">
    <w:name w:val="date_year"/>
    <w:basedOn w:val="Carpredefinitoparagrafo"/>
    <w:rsid w:val="006211BC"/>
  </w:style>
  <w:style w:type="paragraph" w:customStyle="1" w:styleId="sentr1">
    <w:name w:val="sent_r1"/>
    <w:basedOn w:val="Normale"/>
    <w:rsid w:val="006211BC"/>
    <w:pPr>
      <w:suppressAutoHyphens w:val="0"/>
      <w:spacing w:before="100" w:beforeAutospacing="1" w:after="100" w:afterAutospacing="1"/>
      <w:ind w:firstLine="400"/>
      <w:jc w:val="both"/>
    </w:pPr>
    <w:rPr>
      <w:lang w:eastAsia="it-IT"/>
    </w:rPr>
  </w:style>
  <w:style w:type="character" w:customStyle="1" w:styleId="lemma">
    <w:name w:val="lemma"/>
    <w:rsid w:val="006211BC"/>
    <w:rPr>
      <w:rFonts w:ascii="Arial" w:hAnsi="Arial" w:cs="Arial" w:hint="default"/>
      <w:b/>
      <w:bCs/>
      <w:i w:val="0"/>
      <w:iCs w:val="0"/>
      <w:color w:val="035A9C"/>
      <w:spacing w:val="0"/>
      <w:sz w:val="28"/>
      <w:szCs w:val="28"/>
    </w:rPr>
  </w:style>
  <w:style w:type="character" w:styleId="Rimandonotadichiusura">
    <w:name w:val="endnote reference"/>
    <w:semiHidden/>
    <w:unhideWhenUsed/>
    <w:rsid w:val="006211BC"/>
    <w:rPr>
      <w:vertAlign w:val="superscript"/>
    </w:rPr>
  </w:style>
  <w:style w:type="character" w:customStyle="1" w:styleId="Caratteredellanota">
    <w:name w:val="Carattere della nota"/>
    <w:rsid w:val="006211BC"/>
    <w:rPr>
      <w:vertAlign w:val="superscript"/>
    </w:rPr>
  </w:style>
  <w:style w:type="paragraph" w:customStyle="1" w:styleId="Nomesociet">
    <w:name w:val="Nome società"/>
    <w:basedOn w:val="Corpotesto"/>
    <w:rsid w:val="006211BC"/>
    <w:pPr>
      <w:spacing w:before="120" w:after="80"/>
    </w:pPr>
    <w:rPr>
      <w:b/>
      <w:sz w:val="28"/>
      <w:szCs w:val="20"/>
    </w:rPr>
  </w:style>
  <w:style w:type="paragraph" w:customStyle="1" w:styleId="testocenter2">
    <w:name w:val="testocenter2"/>
    <w:basedOn w:val="Normale"/>
    <w:rsid w:val="006211BC"/>
    <w:pPr>
      <w:suppressAutoHyphens w:val="0"/>
      <w:spacing w:before="54" w:after="129"/>
      <w:ind w:firstLine="240"/>
      <w:jc w:val="center"/>
    </w:pPr>
    <w:rPr>
      <w:rFonts w:ascii="Tahoma" w:hAnsi="Tahoma" w:cs="Tahoma"/>
      <w:color w:val="000000"/>
      <w:lang w:eastAsia="it-IT"/>
    </w:rPr>
  </w:style>
  <w:style w:type="paragraph" w:customStyle="1" w:styleId="testojustify1">
    <w:name w:val="testojustify1"/>
    <w:basedOn w:val="Normale"/>
    <w:rsid w:val="006211BC"/>
    <w:pPr>
      <w:suppressAutoHyphens w:val="0"/>
      <w:spacing w:before="54" w:after="129"/>
      <w:ind w:firstLine="240"/>
      <w:jc w:val="both"/>
    </w:pPr>
    <w:rPr>
      <w:rFonts w:ascii="Tahoma" w:hAnsi="Tahoma" w:cs="Tahoma"/>
      <w:color w:val="000000"/>
      <w:lang w:eastAsia="it-IT"/>
    </w:rPr>
  </w:style>
  <w:style w:type="paragraph" w:customStyle="1" w:styleId="1AutoList2">
    <w:name w:val="1AutoList2"/>
    <w:rsid w:val="006211BC"/>
    <w:pPr>
      <w:widowControl w:val="0"/>
      <w:tabs>
        <w:tab w:val="left" w:pos="720"/>
      </w:tabs>
      <w:ind w:left="720" w:hanging="720"/>
      <w:jc w:val="both"/>
    </w:pPr>
    <w:rPr>
      <w:rFonts w:ascii="Times New Roman Normale" w:hAnsi="Times New Roman Normale"/>
      <w:snapToGrid w:val="0"/>
      <w:sz w:val="24"/>
    </w:rPr>
  </w:style>
  <w:style w:type="paragraph" w:customStyle="1" w:styleId="Paragrafoelenco10">
    <w:name w:val="Paragrafo elenco1"/>
    <w:basedOn w:val="Normale"/>
    <w:rsid w:val="006211BC"/>
    <w:pPr>
      <w:suppressAutoHyphens w:val="0"/>
      <w:spacing w:after="200" w:line="276" w:lineRule="auto"/>
      <w:ind w:left="720"/>
      <w:contextualSpacing/>
    </w:pPr>
    <w:rPr>
      <w:rFonts w:ascii="Calibri" w:eastAsia="Calibri" w:hAnsi="Calibri"/>
      <w:sz w:val="22"/>
      <w:szCs w:val="22"/>
      <w:lang w:eastAsia="it-IT"/>
    </w:rPr>
  </w:style>
  <w:style w:type="paragraph" w:customStyle="1" w:styleId="codartr1">
    <w:name w:val="codart_r1"/>
    <w:basedOn w:val="Normale"/>
    <w:rsid w:val="006211BC"/>
    <w:pPr>
      <w:suppressAutoHyphens w:val="0"/>
      <w:spacing w:before="100" w:beforeAutospacing="1" w:after="100" w:afterAutospacing="1"/>
      <w:jc w:val="both"/>
    </w:pPr>
    <w:rPr>
      <w:rFonts w:eastAsia="Calibri"/>
      <w:lang w:eastAsia="it-IT"/>
    </w:rPr>
  </w:style>
  <w:style w:type="paragraph" w:customStyle="1" w:styleId="Bollo">
    <w:name w:val="Bollo"/>
    <w:basedOn w:val="Normale"/>
    <w:rsid w:val="006211BC"/>
    <w:pPr>
      <w:suppressAutoHyphens w:val="0"/>
      <w:spacing w:line="567" w:lineRule="atLeast"/>
      <w:jc w:val="both"/>
    </w:pPr>
    <w:rPr>
      <w:rFonts w:ascii="Courier" w:hAnsi="Courier"/>
      <w:color w:val="000000"/>
      <w:sz w:val="28"/>
      <w:szCs w:val="28"/>
      <w:lang w:eastAsia="it-IT"/>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rsid w:val="006211BC"/>
    <w:pPr>
      <w:suppressAutoHyphens w:val="0"/>
      <w:spacing w:after="160" w:line="240" w:lineRule="exact"/>
    </w:pPr>
    <w:rPr>
      <w:rFonts w:ascii="Tahoma" w:hAnsi="Tahoma"/>
      <w:sz w:val="20"/>
      <w:szCs w:val="20"/>
      <w:lang w:val="en-US" w:eastAsia="en-US"/>
    </w:rPr>
  </w:style>
  <w:style w:type="character" w:customStyle="1" w:styleId="Menzionenonrisolta1">
    <w:name w:val="Menzione non risolta1"/>
    <w:basedOn w:val="Carpredefinitoparagrafo"/>
    <w:uiPriority w:val="99"/>
    <w:semiHidden/>
    <w:unhideWhenUsed/>
    <w:rsid w:val="00A076AB"/>
    <w:rPr>
      <w:color w:val="605E5C"/>
      <w:shd w:val="clear" w:color="auto" w:fill="E1DFDD"/>
    </w:rPr>
  </w:style>
  <w:style w:type="character" w:customStyle="1" w:styleId="Menzionenonrisolta2">
    <w:name w:val="Menzione non risolta2"/>
    <w:basedOn w:val="Carpredefinitoparagrafo"/>
    <w:uiPriority w:val="99"/>
    <w:semiHidden/>
    <w:unhideWhenUsed/>
    <w:rsid w:val="00BC27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vinciavarese@provincia.v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aranteprivacy.it/home/modulistica-e-servizi-online" TargetMode="External"/><Relationship Id="rId4" Type="http://schemas.openxmlformats.org/officeDocument/2006/relationships/settings" Target="settings.xml"/><Relationship Id="rId9" Type="http://schemas.openxmlformats.org/officeDocument/2006/relationships/hyperlink" Target="mailto:provinciavaresegdpr@qualificagroup.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2206F-2FEA-4378-8FFB-6DE5F5C29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1857</Words>
  <Characters>10588</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Gruppo Editoriale CEL</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Lo Duca Alessia</cp:lastModifiedBy>
  <cp:revision>39</cp:revision>
  <cp:lastPrinted>2018-03-21T16:35:00Z</cp:lastPrinted>
  <dcterms:created xsi:type="dcterms:W3CDTF">2021-02-01T08:16:00Z</dcterms:created>
  <dcterms:modified xsi:type="dcterms:W3CDTF">2022-11-10T11:58:00Z</dcterms:modified>
</cp:coreProperties>
</file>